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B2A" w:rsidRDefault="002E3093" w:rsidP="007C5B2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2" o:spid="_x0000_s1026" style="position:absolute;left:0;text-align:left;margin-left:420.85pt;margin-top:-22.95pt;width:104.75pt;height:24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" stroked="f">
            <v:textbox>
              <w:txbxContent>
                <w:p w:rsidR="007C5B2A" w:rsidRPr="003976CF" w:rsidRDefault="007C5B2A" w:rsidP="003976CF"/>
              </w:txbxContent>
            </v:textbox>
          </v:rect>
        </w:pict>
      </w:r>
      <w:r w:rsidR="007C5B2A">
        <w:rPr>
          <w:sz w:val="24"/>
          <w:szCs w:val="24"/>
        </w:rPr>
        <w:t>Федеральное агентство связи</w:t>
      </w:r>
      <w:r w:rsidR="007C5B2A">
        <w:rPr>
          <w:sz w:val="24"/>
          <w:szCs w:val="24"/>
        </w:rPr>
        <w:br/>
        <w:t xml:space="preserve">Федеральное государственное </w:t>
      </w:r>
      <w:r w:rsidR="008B72B2">
        <w:rPr>
          <w:sz w:val="24"/>
          <w:szCs w:val="24"/>
        </w:rPr>
        <w:t xml:space="preserve">бюджетное </w:t>
      </w:r>
      <w:r w:rsidR="007C5B2A">
        <w:rPr>
          <w:sz w:val="24"/>
          <w:szCs w:val="24"/>
        </w:rPr>
        <w:t xml:space="preserve">образовательное учреждение </w:t>
      </w:r>
    </w:p>
    <w:p w:rsidR="007C5B2A" w:rsidRDefault="007C5B2A" w:rsidP="007C5B2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образования </w:t>
      </w:r>
    </w:p>
    <w:p w:rsidR="007C5B2A" w:rsidRDefault="007C5B2A" w:rsidP="007C5B2A">
      <w:pPr>
        <w:jc w:val="center"/>
        <w:rPr>
          <w:sz w:val="24"/>
          <w:szCs w:val="24"/>
        </w:rPr>
      </w:pPr>
      <w:r>
        <w:rPr>
          <w:sz w:val="24"/>
          <w:szCs w:val="24"/>
        </w:rPr>
        <w:t>«Сибирский государственный университет телекоммуникаций и информатики»</w:t>
      </w:r>
      <w:r>
        <w:rPr>
          <w:sz w:val="24"/>
          <w:szCs w:val="24"/>
        </w:rPr>
        <w:br/>
        <w:t>(</w:t>
      </w:r>
      <w:r w:rsidR="008B72B2">
        <w:rPr>
          <w:sz w:val="24"/>
          <w:szCs w:val="24"/>
        </w:rPr>
        <w:t>СибГУТИ</w:t>
      </w:r>
      <w:r>
        <w:rPr>
          <w:sz w:val="24"/>
          <w:szCs w:val="24"/>
        </w:rPr>
        <w:t>)</w:t>
      </w:r>
    </w:p>
    <w:p w:rsidR="007C5B2A" w:rsidRDefault="007C5B2A" w:rsidP="007C5B2A">
      <w:pPr>
        <w:jc w:val="center"/>
        <w:rPr>
          <w:sz w:val="24"/>
          <w:szCs w:val="24"/>
        </w:rPr>
      </w:pPr>
    </w:p>
    <w:p w:rsidR="003976CF" w:rsidRPr="008C3573" w:rsidRDefault="003976CF" w:rsidP="003976CF">
      <w:pPr>
        <w:pStyle w:val="ad"/>
        <w:ind w:left="4678"/>
        <w:jc w:val="right"/>
        <w:rPr>
          <w:rFonts w:ascii="Times New Roman" w:hAnsi="Times New Roman"/>
          <w:sz w:val="16"/>
          <w:szCs w:val="16"/>
        </w:rPr>
      </w:pPr>
      <w:r w:rsidRPr="008C3573">
        <w:rPr>
          <w:rFonts w:ascii="Times New Roman" w:hAnsi="Times New Roman"/>
          <w:sz w:val="16"/>
          <w:szCs w:val="16"/>
        </w:rPr>
        <w:t xml:space="preserve">Форма утверждена </w:t>
      </w:r>
      <w:proofErr w:type="gramStart"/>
      <w:r w:rsidRPr="008C3573">
        <w:rPr>
          <w:rFonts w:ascii="Times New Roman" w:hAnsi="Times New Roman"/>
          <w:sz w:val="16"/>
          <w:szCs w:val="16"/>
        </w:rPr>
        <w:t>научно-методическим</w:t>
      </w:r>
      <w:proofErr w:type="gramEnd"/>
    </w:p>
    <w:p w:rsidR="007C5B2A" w:rsidRPr="003976CF" w:rsidRDefault="003976CF" w:rsidP="003976CF">
      <w:pPr>
        <w:pStyle w:val="ad"/>
        <w:ind w:left="4678"/>
        <w:jc w:val="right"/>
        <w:rPr>
          <w:rFonts w:ascii="Times New Roman" w:hAnsi="Times New Roman"/>
          <w:sz w:val="16"/>
          <w:szCs w:val="16"/>
        </w:rPr>
      </w:pPr>
      <w:r w:rsidRPr="008C3573">
        <w:rPr>
          <w:rFonts w:ascii="Times New Roman" w:hAnsi="Times New Roman"/>
          <w:sz w:val="16"/>
          <w:szCs w:val="16"/>
        </w:rPr>
        <w:t>советом университета</w:t>
      </w:r>
      <w:r w:rsidR="00D407AF">
        <w:rPr>
          <w:rFonts w:ascii="Times New Roman" w:hAnsi="Times New Roman"/>
          <w:sz w:val="16"/>
          <w:szCs w:val="16"/>
        </w:rPr>
        <w:t>, п</w:t>
      </w:r>
      <w:r w:rsidRPr="008C3573">
        <w:rPr>
          <w:rFonts w:ascii="Times New Roman" w:hAnsi="Times New Roman"/>
          <w:sz w:val="16"/>
          <w:szCs w:val="16"/>
        </w:rPr>
        <w:t>ротокол №</w:t>
      </w:r>
      <w:r w:rsidR="004B32E4">
        <w:rPr>
          <w:rFonts w:ascii="Times New Roman" w:hAnsi="Times New Roman"/>
          <w:sz w:val="16"/>
          <w:szCs w:val="16"/>
        </w:rPr>
        <w:t xml:space="preserve"> 4</w:t>
      </w:r>
      <w:r w:rsidRPr="008C3573">
        <w:rPr>
          <w:rFonts w:ascii="Times New Roman" w:hAnsi="Times New Roman"/>
          <w:sz w:val="16"/>
          <w:szCs w:val="16"/>
        </w:rPr>
        <w:t xml:space="preserve"> от </w:t>
      </w:r>
      <w:r w:rsidR="004B32E4">
        <w:rPr>
          <w:rFonts w:ascii="Times New Roman" w:hAnsi="Times New Roman"/>
          <w:sz w:val="16"/>
          <w:szCs w:val="16"/>
        </w:rPr>
        <w:t>29</w:t>
      </w:r>
      <w:r w:rsidRPr="008C3573">
        <w:rPr>
          <w:rFonts w:ascii="Times New Roman" w:hAnsi="Times New Roman"/>
          <w:sz w:val="16"/>
          <w:szCs w:val="16"/>
        </w:rPr>
        <w:t>.</w:t>
      </w:r>
      <w:r w:rsidR="004B32E4">
        <w:rPr>
          <w:rFonts w:ascii="Times New Roman" w:hAnsi="Times New Roman"/>
          <w:sz w:val="16"/>
          <w:szCs w:val="16"/>
        </w:rPr>
        <w:t>05</w:t>
      </w:r>
      <w:r w:rsidRPr="008C3573">
        <w:rPr>
          <w:rFonts w:ascii="Times New Roman" w:hAnsi="Times New Roman"/>
          <w:sz w:val="16"/>
          <w:szCs w:val="16"/>
        </w:rPr>
        <w:t>.201</w:t>
      </w:r>
      <w:r>
        <w:rPr>
          <w:rFonts w:ascii="Times New Roman" w:hAnsi="Times New Roman"/>
          <w:sz w:val="16"/>
          <w:szCs w:val="16"/>
        </w:rPr>
        <w:t>5</w:t>
      </w:r>
      <w:r w:rsidRPr="008C3573">
        <w:rPr>
          <w:rFonts w:ascii="Times New Roman" w:hAnsi="Times New Roman"/>
          <w:sz w:val="16"/>
          <w:szCs w:val="16"/>
        </w:rPr>
        <w:t xml:space="preserve"> г</w:t>
      </w:r>
      <w:r w:rsidR="004B32E4">
        <w:rPr>
          <w:rFonts w:ascii="Times New Roman" w:hAnsi="Times New Roman"/>
          <w:sz w:val="16"/>
          <w:szCs w:val="16"/>
        </w:rPr>
        <w:t>.</w:t>
      </w:r>
    </w:p>
    <w:p w:rsidR="007C5B2A" w:rsidRDefault="007C5B2A" w:rsidP="007C5B2A">
      <w:pPr>
        <w:ind w:left="5664"/>
        <w:jc w:val="center"/>
        <w:rPr>
          <w:sz w:val="16"/>
          <w:szCs w:val="16"/>
        </w:rPr>
      </w:pPr>
    </w:p>
    <w:p w:rsidR="007C5B2A" w:rsidRDefault="007C5B2A" w:rsidP="007C5B2A">
      <w:pPr>
        <w:ind w:left="5664"/>
        <w:jc w:val="center"/>
        <w:rPr>
          <w:sz w:val="16"/>
          <w:szCs w:val="16"/>
        </w:rPr>
      </w:pPr>
    </w:p>
    <w:p w:rsidR="007C5B2A" w:rsidRPr="00524937" w:rsidRDefault="007C5B2A" w:rsidP="007C5B2A">
      <w:pPr>
        <w:ind w:left="6663"/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  <w:r>
        <w:rPr>
          <w:sz w:val="24"/>
          <w:szCs w:val="24"/>
        </w:rPr>
        <w:br/>
        <w:t>Декан факультета ____________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 xml:space="preserve">_____________ </w:t>
      </w:r>
      <w:r w:rsidR="00EC6ED9">
        <w:rPr>
          <w:sz w:val="24"/>
          <w:szCs w:val="24"/>
        </w:rPr>
        <w:t xml:space="preserve">Г.Н. </w:t>
      </w:r>
      <w:proofErr w:type="spellStart"/>
      <w:r w:rsidR="00EC6ED9">
        <w:rPr>
          <w:sz w:val="24"/>
          <w:szCs w:val="24"/>
        </w:rPr>
        <w:t>Смоловик</w:t>
      </w:r>
      <w:proofErr w:type="spellEnd"/>
      <w:r>
        <w:rPr>
          <w:sz w:val="24"/>
          <w:szCs w:val="24"/>
        </w:rPr>
        <w:br/>
      </w:r>
      <w:r>
        <w:rPr>
          <w:sz w:val="24"/>
          <w:szCs w:val="24"/>
        </w:rPr>
        <w:br/>
        <w:t>«____» ___________ 20     г.</w:t>
      </w:r>
    </w:p>
    <w:p w:rsidR="007C5B2A" w:rsidRPr="00140046" w:rsidRDefault="007C5B2A" w:rsidP="007C5B2A">
      <w:pPr>
        <w:ind w:left="6663"/>
        <w:jc w:val="right"/>
        <w:rPr>
          <w:sz w:val="24"/>
          <w:szCs w:val="24"/>
        </w:rPr>
      </w:pPr>
    </w:p>
    <w:p w:rsidR="007C5B2A" w:rsidRPr="00140046" w:rsidRDefault="007C5B2A" w:rsidP="007C5B2A">
      <w:pPr>
        <w:ind w:left="6663"/>
        <w:jc w:val="right"/>
        <w:rPr>
          <w:sz w:val="24"/>
          <w:szCs w:val="24"/>
        </w:rPr>
      </w:pPr>
    </w:p>
    <w:p w:rsidR="007C5B2A" w:rsidRPr="00140046" w:rsidRDefault="007C5B2A" w:rsidP="007C5B2A">
      <w:pPr>
        <w:ind w:left="6663"/>
        <w:jc w:val="right"/>
        <w:rPr>
          <w:sz w:val="24"/>
          <w:szCs w:val="24"/>
        </w:rPr>
      </w:pPr>
    </w:p>
    <w:p w:rsidR="007C5B2A" w:rsidRPr="0040113E" w:rsidRDefault="007C5B2A" w:rsidP="007C5B2A">
      <w:pPr>
        <w:jc w:val="center"/>
      </w:pPr>
      <w:r w:rsidRPr="007C5B2A">
        <w:rPr>
          <w:b/>
          <w:sz w:val="32"/>
          <w:szCs w:val="32"/>
        </w:rPr>
        <w:t>Программа</w:t>
      </w:r>
      <w:r>
        <w:rPr>
          <w:b/>
        </w:rPr>
        <w:t xml:space="preserve"> </w:t>
      </w:r>
      <w:r w:rsidR="006E163A" w:rsidRPr="006E163A">
        <w:rPr>
          <w:b/>
          <w:sz w:val="32"/>
          <w:szCs w:val="32"/>
        </w:rPr>
        <w:t>производствен</w:t>
      </w:r>
      <w:r w:rsidR="008B72B2" w:rsidRPr="006E163A">
        <w:rPr>
          <w:b/>
          <w:sz w:val="32"/>
          <w:szCs w:val="32"/>
        </w:rPr>
        <w:t>ной</w:t>
      </w:r>
      <w:r w:rsidRPr="007C5B2A">
        <w:rPr>
          <w:b/>
          <w:sz w:val="32"/>
          <w:szCs w:val="32"/>
        </w:rPr>
        <w:t xml:space="preserve"> практики</w:t>
      </w:r>
    </w:p>
    <w:p w:rsidR="007C5B2A" w:rsidRPr="00BB19C4" w:rsidRDefault="007C5B2A" w:rsidP="007C5B2A">
      <w:pPr>
        <w:jc w:val="center"/>
        <w:rPr>
          <w:i/>
          <w:sz w:val="20"/>
          <w:szCs w:val="20"/>
        </w:rPr>
      </w:pPr>
      <w:r>
        <w:rPr>
          <w:i/>
        </w:rPr>
        <w:t xml:space="preserve"> </w:t>
      </w:r>
    </w:p>
    <w:p w:rsidR="007C5B2A" w:rsidRDefault="007C5B2A" w:rsidP="007C5B2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E21B3C" w:rsidRDefault="00E21B3C" w:rsidP="007C5B2A">
      <w:pPr>
        <w:ind w:firstLine="708"/>
        <w:rPr>
          <w:sz w:val="24"/>
          <w:szCs w:val="24"/>
        </w:rPr>
      </w:pPr>
    </w:p>
    <w:p w:rsidR="00E21B3C" w:rsidRDefault="00E21B3C" w:rsidP="007C5B2A">
      <w:pPr>
        <w:ind w:firstLine="708"/>
        <w:rPr>
          <w:sz w:val="24"/>
          <w:szCs w:val="24"/>
        </w:rPr>
      </w:pPr>
    </w:p>
    <w:p w:rsidR="007C5B2A" w:rsidRDefault="007C5B2A" w:rsidP="007C5B2A">
      <w:pPr>
        <w:spacing w:line="360" w:lineRule="auto"/>
        <w:ind w:left="708"/>
        <w:rPr>
          <w:color w:val="FF0000"/>
          <w:sz w:val="24"/>
          <w:szCs w:val="24"/>
        </w:rPr>
      </w:pPr>
      <w:r w:rsidRPr="00413709">
        <w:rPr>
          <w:sz w:val="24"/>
          <w:szCs w:val="24"/>
        </w:rPr>
        <w:br/>
      </w:r>
      <w:r w:rsidRPr="007C5B2A">
        <w:rPr>
          <w:b/>
          <w:color w:val="000000"/>
          <w:sz w:val="24"/>
          <w:szCs w:val="24"/>
        </w:rPr>
        <w:t>Направление подготовки</w:t>
      </w:r>
      <w:r>
        <w:rPr>
          <w:b/>
          <w:color w:val="000000"/>
          <w:sz w:val="24"/>
          <w:szCs w:val="24"/>
        </w:rPr>
        <w:t xml:space="preserve"> </w:t>
      </w:r>
      <w:r w:rsidR="00EC6ED9">
        <w:rPr>
          <w:i/>
          <w:color w:val="000000"/>
          <w:sz w:val="24"/>
          <w:szCs w:val="24"/>
          <w:u w:val="single"/>
        </w:rPr>
        <w:t>38</w:t>
      </w:r>
      <w:r w:rsidR="008B72B2">
        <w:rPr>
          <w:i/>
          <w:color w:val="000000"/>
          <w:sz w:val="24"/>
          <w:szCs w:val="24"/>
          <w:u w:val="single"/>
        </w:rPr>
        <w:t>.03.01</w:t>
      </w:r>
      <w:r w:rsidR="008B72B2" w:rsidRPr="00837AF4">
        <w:rPr>
          <w:i/>
          <w:color w:val="000000"/>
          <w:sz w:val="24"/>
          <w:szCs w:val="24"/>
          <w:u w:val="single"/>
        </w:rPr>
        <w:t xml:space="preserve"> </w:t>
      </w:r>
      <w:r w:rsidR="008B72B2">
        <w:rPr>
          <w:color w:val="000000"/>
          <w:sz w:val="24"/>
          <w:szCs w:val="24"/>
        </w:rPr>
        <w:t>«</w:t>
      </w:r>
      <w:r w:rsidR="00EC6ED9">
        <w:rPr>
          <w:i/>
          <w:color w:val="000000"/>
          <w:sz w:val="24"/>
          <w:szCs w:val="24"/>
          <w:u w:val="single"/>
        </w:rPr>
        <w:t>Экономика</w:t>
      </w:r>
      <w:r w:rsidR="008B72B2">
        <w:rPr>
          <w:color w:val="000000"/>
          <w:sz w:val="24"/>
          <w:szCs w:val="24"/>
        </w:rPr>
        <w:t>»</w:t>
      </w:r>
    </w:p>
    <w:p w:rsidR="007C5B2A" w:rsidRPr="003C6699" w:rsidRDefault="007C5B2A" w:rsidP="001212B4">
      <w:pPr>
        <w:spacing w:line="360" w:lineRule="auto"/>
        <w:ind w:left="708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</w:t>
      </w:r>
      <w:r w:rsidRPr="007C5B2A">
        <w:rPr>
          <w:b/>
          <w:color w:val="000000"/>
          <w:sz w:val="24"/>
          <w:szCs w:val="24"/>
        </w:rPr>
        <w:t>рофиль</w:t>
      </w:r>
      <w:r>
        <w:rPr>
          <w:color w:val="000000"/>
          <w:sz w:val="24"/>
          <w:szCs w:val="24"/>
        </w:rPr>
        <w:t xml:space="preserve">   </w:t>
      </w:r>
      <w:r w:rsidRPr="00372D9C">
        <w:rPr>
          <w:color w:val="000000"/>
          <w:sz w:val="24"/>
          <w:szCs w:val="24"/>
        </w:rPr>
        <w:t xml:space="preserve"> «</w:t>
      </w:r>
      <w:r w:rsidR="00EC6ED9">
        <w:rPr>
          <w:sz w:val="24"/>
          <w:szCs w:val="24"/>
        </w:rPr>
        <w:t>Финансы и кредит</w:t>
      </w:r>
      <w:r w:rsidRPr="008B72B2">
        <w:rPr>
          <w:color w:val="000000"/>
          <w:sz w:val="24"/>
          <w:szCs w:val="24"/>
        </w:rPr>
        <w:t>»</w:t>
      </w:r>
    </w:p>
    <w:p w:rsidR="007C5B2A" w:rsidRPr="00140046" w:rsidRDefault="007C5B2A" w:rsidP="007C5B2A">
      <w:pPr>
        <w:spacing w:line="360" w:lineRule="auto"/>
        <w:ind w:left="708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К</w:t>
      </w:r>
      <w:r w:rsidRPr="007C5B2A">
        <w:rPr>
          <w:b/>
          <w:color w:val="000000"/>
          <w:sz w:val="24"/>
          <w:szCs w:val="24"/>
        </w:rPr>
        <w:t>валификация выпускника</w:t>
      </w:r>
      <w:r w:rsidRPr="00372D9C">
        <w:rPr>
          <w:color w:val="000000"/>
          <w:sz w:val="24"/>
          <w:szCs w:val="24"/>
        </w:rPr>
        <w:t xml:space="preserve"> </w:t>
      </w:r>
      <w:r w:rsidR="008B72B2">
        <w:rPr>
          <w:color w:val="000000"/>
          <w:sz w:val="24"/>
          <w:szCs w:val="24"/>
        </w:rPr>
        <w:t>бакалавр</w:t>
      </w:r>
    </w:p>
    <w:p w:rsidR="007C5B2A" w:rsidRPr="00140046" w:rsidRDefault="007C5B2A" w:rsidP="007C5B2A">
      <w:pPr>
        <w:spacing w:line="360" w:lineRule="auto"/>
        <w:jc w:val="center"/>
        <w:rPr>
          <w:sz w:val="24"/>
          <w:szCs w:val="24"/>
        </w:rPr>
      </w:pPr>
    </w:p>
    <w:p w:rsidR="00EE07EB" w:rsidRPr="00140046" w:rsidRDefault="00EE07EB" w:rsidP="00D407AF">
      <w:pPr>
        <w:rPr>
          <w:sz w:val="24"/>
          <w:szCs w:val="24"/>
        </w:rPr>
      </w:pPr>
    </w:p>
    <w:p w:rsidR="007C5B2A" w:rsidRDefault="007C5B2A" w:rsidP="00EE07EB">
      <w:pPr>
        <w:ind w:firstLine="708"/>
        <w:rPr>
          <w:sz w:val="24"/>
          <w:szCs w:val="24"/>
        </w:rPr>
      </w:pPr>
      <w:r w:rsidRPr="00140046">
        <w:rPr>
          <w:b/>
          <w:bCs/>
          <w:sz w:val="24"/>
          <w:szCs w:val="24"/>
        </w:rPr>
        <w:t xml:space="preserve">Программу разработал: </w:t>
      </w:r>
      <w:proofErr w:type="spellStart"/>
      <w:r w:rsidR="00EC6ED9">
        <w:rPr>
          <w:sz w:val="24"/>
          <w:szCs w:val="24"/>
        </w:rPr>
        <w:t>ст</w:t>
      </w:r>
      <w:proofErr w:type="gramStart"/>
      <w:r w:rsidR="00EC6ED9">
        <w:rPr>
          <w:sz w:val="24"/>
          <w:szCs w:val="24"/>
        </w:rPr>
        <w:t>.п</w:t>
      </w:r>
      <w:proofErr w:type="gramEnd"/>
      <w:r w:rsidR="00EC6ED9">
        <w:rPr>
          <w:sz w:val="24"/>
          <w:szCs w:val="24"/>
        </w:rPr>
        <w:t>реподаватель</w:t>
      </w:r>
      <w:proofErr w:type="spellEnd"/>
      <w:r w:rsidR="006E163A">
        <w:rPr>
          <w:sz w:val="24"/>
          <w:szCs w:val="24"/>
        </w:rPr>
        <w:t xml:space="preserve"> кафедры производственного менеджмента и маркетинга </w:t>
      </w:r>
      <w:r w:rsidR="00EC6ED9">
        <w:rPr>
          <w:sz w:val="24"/>
          <w:szCs w:val="24"/>
        </w:rPr>
        <w:t xml:space="preserve"> </w:t>
      </w:r>
      <w:proofErr w:type="spellStart"/>
      <w:r w:rsidR="00EC6ED9">
        <w:rPr>
          <w:sz w:val="24"/>
          <w:szCs w:val="24"/>
        </w:rPr>
        <w:t>Талдонова</w:t>
      </w:r>
      <w:proofErr w:type="spellEnd"/>
      <w:r w:rsidR="00EC6ED9">
        <w:rPr>
          <w:sz w:val="24"/>
          <w:szCs w:val="24"/>
        </w:rPr>
        <w:t xml:space="preserve"> Светлана Сергеевна</w:t>
      </w:r>
      <w:r w:rsidR="008B72B2">
        <w:rPr>
          <w:sz w:val="24"/>
          <w:szCs w:val="24"/>
        </w:rPr>
        <w:t xml:space="preserve"> </w:t>
      </w:r>
      <w:r w:rsidR="00EC6ED9">
        <w:rPr>
          <w:sz w:val="24"/>
          <w:szCs w:val="24"/>
        </w:rPr>
        <w:t>________________</w:t>
      </w:r>
    </w:p>
    <w:p w:rsidR="00D407AF" w:rsidRPr="00EE07EB" w:rsidRDefault="00D407AF" w:rsidP="00D407AF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</w:t>
      </w:r>
    </w:p>
    <w:p w:rsidR="007C5B2A" w:rsidRPr="00EE07EB" w:rsidRDefault="007C5B2A" w:rsidP="00EE07EB">
      <w:pPr>
        <w:ind w:left="3540" w:firstLine="708"/>
        <w:rPr>
          <w:i/>
          <w:sz w:val="16"/>
          <w:szCs w:val="16"/>
        </w:rPr>
      </w:pPr>
    </w:p>
    <w:p w:rsidR="00E21B3C" w:rsidRDefault="00E21B3C" w:rsidP="00D407AF">
      <w:pPr>
        <w:ind w:left="709"/>
        <w:jc w:val="both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E21B3C" w:rsidRDefault="00E21B3C" w:rsidP="007C5B2A">
      <w:pPr>
        <w:jc w:val="center"/>
        <w:rPr>
          <w:b/>
          <w:sz w:val="24"/>
          <w:szCs w:val="24"/>
        </w:rPr>
      </w:pPr>
    </w:p>
    <w:p w:rsidR="00E21B3C" w:rsidRDefault="00E21B3C" w:rsidP="007C5B2A">
      <w:pPr>
        <w:jc w:val="center"/>
        <w:rPr>
          <w:b/>
          <w:sz w:val="24"/>
          <w:szCs w:val="24"/>
        </w:rPr>
      </w:pPr>
    </w:p>
    <w:p w:rsidR="00E21B3C" w:rsidRDefault="00E21B3C" w:rsidP="007C5B2A">
      <w:pPr>
        <w:jc w:val="center"/>
        <w:rPr>
          <w:b/>
          <w:sz w:val="24"/>
          <w:szCs w:val="24"/>
        </w:rPr>
      </w:pPr>
    </w:p>
    <w:p w:rsidR="00E21B3C" w:rsidRDefault="00E21B3C" w:rsidP="007C5B2A">
      <w:pPr>
        <w:jc w:val="center"/>
        <w:rPr>
          <w:b/>
          <w:sz w:val="24"/>
          <w:szCs w:val="24"/>
        </w:rPr>
      </w:pPr>
    </w:p>
    <w:p w:rsidR="00E21B3C" w:rsidRDefault="00E21B3C" w:rsidP="007C5B2A">
      <w:pPr>
        <w:jc w:val="center"/>
        <w:rPr>
          <w:b/>
          <w:sz w:val="24"/>
          <w:szCs w:val="24"/>
        </w:rPr>
      </w:pPr>
    </w:p>
    <w:p w:rsidR="00E21B3C" w:rsidRDefault="00E21B3C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Default="005E1C39" w:rsidP="007C5B2A">
      <w:pPr>
        <w:jc w:val="center"/>
        <w:rPr>
          <w:b/>
          <w:sz w:val="24"/>
          <w:szCs w:val="24"/>
        </w:rPr>
      </w:pPr>
    </w:p>
    <w:p w:rsidR="005E1C39" w:rsidRPr="00140046" w:rsidRDefault="005E1C39" w:rsidP="007C5B2A">
      <w:pPr>
        <w:jc w:val="center"/>
        <w:rPr>
          <w:sz w:val="24"/>
          <w:szCs w:val="24"/>
        </w:rPr>
      </w:pPr>
    </w:p>
    <w:p w:rsidR="007C5B2A" w:rsidRDefault="007C5B2A" w:rsidP="00EE07EB">
      <w:pPr>
        <w:jc w:val="center"/>
        <w:rPr>
          <w:sz w:val="24"/>
          <w:szCs w:val="24"/>
        </w:rPr>
      </w:pPr>
      <w:r w:rsidRPr="00140046">
        <w:rPr>
          <w:sz w:val="24"/>
          <w:szCs w:val="24"/>
        </w:rPr>
        <w:t>Новосибирск  20</w:t>
      </w:r>
      <w:r w:rsidR="008B72B2">
        <w:rPr>
          <w:sz w:val="24"/>
          <w:szCs w:val="24"/>
        </w:rPr>
        <w:t>16</w:t>
      </w:r>
    </w:p>
    <w:p w:rsidR="007C5B2A" w:rsidRPr="003C6699" w:rsidRDefault="007C5B2A" w:rsidP="007C5B2A">
      <w:pPr>
        <w:rPr>
          <w:sz w:val="24"/>
          <w:szCs w:val="24"/>
        </w:rPr>
        <w:sectPr w:rsidR="007C5B2A" w:rsidRPr="003C6699" w:rsidSect="00394E25">
          <w:head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E07EB" w:rsidRDefault="00EE07EB" w:rsidP="008B72B2">
      <w:pPr>
        <w:spacing w:after="120"/>
        <w:rPr>
          <w:b/>
        </w:rPr>
      </w:pPr>
      <w:r w:rsidRPr="004B1123">
        <w:rPr>
          <w:b/>
        </w:rPr>
        <w:lastRenderedPageBreak/>
        <w:t>1. Цел</w:t>
      </w:r>
      <w:r>
        <w:rPr>
          <w:b/>
        </w:rPr>
        <w:t>ь</w:t>
      </w:r>
      <w:r w:rsidRPr="004B1123">
        <w:rPr>
          <w:b/>
        </w:rPr>
        <w:t xml:space="preserve"> </w:t>
      </w:r>
      <w:r>
        <w:rPr>
          <w:b/>
        </w:rPr>
        <w:t xml:space="preserve">практики </w:t>
      </w:r>
    </w:p>
    <w:p w:rsidR="00EE07EB" w:rsidRDefault="00EE07EB" w:rsidP="008B72B2">
      <w:pPr>
        <w:spacing w:after="120"/>
        <w:rPr>
          <w:sz w:val="24"/>
          <w:szCs w:val="24"/>
        </w:rPr>
      </w:pPr>
      <w:r>
        <w:rPr>
          <w:sz w:val="24"/>
          <w:szCs w:val="24"/>
        </w:rPr>
        <w:t>Цель</w:t>
      </w:r>
      <w:r w:rsidR="008B72B2">
        <w:rPr>
          <w:sz w:val="24"/>
          <w:szCs w:val="24"/>
        </w:rPr>
        <w:t xml:space="preserve">ю </w:t>
      </w:r>
      <w:r w:rsidR="00094A49">
        <w:rPr>
          <w:sz w:val="24"/>
          <w:szCs w:val="24"/>
        </w:rPr>
        <w:t>производственной</w:t>
      </w:r>
      <w:r w:rsidR="008B72B2">
        <w:rPr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 w:rsidR="008B72B2">
        <w:rPr>
          <w:sz w:val="24"/>
          <w:szCs w:val="24"/>
        </w:rPr>
        <w:t xml:space="preserve"> является:</w:t>
      </w:r>
    </w:p>
    <w:p w:rsidR="002B3525" w:rsidRPr="002B3525" w:rsidRDefault="008B72B2" w:rsidP="002B3525">
      <w:pPr>
        <w:pStyle w:val="a6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B72B2">
        <w:rPr>
          <w:rFonts w:ascii="Times New Roman" w:hAnsi="Times New Roman"/>
          <w:sz w:val="24"/>
          <w:szCs w:val="24"/>
        </w:rPr>
        <w:t xml:space="preserve">Закрепление и углубление знаний, полученных в процессе теоретического обучения и накопление новых знаний в области </w:t>
      </w:r>
      <w:r w:rsidR="002B3525" w:rsidRPr="002B3525">
        <w:rPr>
          <w:rFonts w:ascii="Times New Roman" w:hAnsi="Times New Roman"/>
          <w:sz w:val="24"/>
          <w:szCs w:val="24"/>
        </w:rPr>
        <w:t xml:space="preserve">информационных технологий и систем, применяемых на предприятиях и в организациях, изучение информационного обеспечения </w:t>
      </w:r>
      <w:r w:rsidR="002B3525">
        <w:rPr>
          <w:rFonts w:ascii="Times New Roman" w:hAnsi="Times New Roman"/>
          <w:sz w:val="24"/>
          <w:szCs w:val="24"/>
        </w:rPr>
        <w:t xml:space="preserve">процесса управления, взаимодействие с контрагентами, внутреннего документооборота и анализа результатов финансовой деятельности организации. </w:t>
      </w:r>
    </w:p>
    <w:p w:rsidR="008B72B2" w:rsidRPr="008B72B2" w:rsidRDefault="008B72B2" w:rsidP="008B72B2">
      <w:pPr>
        <w:pStyle w:val="a6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72B2">
        <w:rPr>
          <w:rFonts w:ascii="Times New Roman" w:hAnsi="Times New Roman"/>
          <w:sz w:val="24"/>
          <w:szCs w:val="24"/>
        </w:rPr>
        <w:t xml:space="preserve">Приобретение опыта самостоятельной профессиональной деятельности по основным ее </w:t>
      </w:r>
      <w:r w:rsidR="00023BCA">
        <w:rPr>
          <w:rFonts w:ascii="Times New Roman" w:hAnsi="Times New Roman"/>
          <w:sz w:val="24"/>
          <w:szCs w:val="24"/>
        </w:rPr>
        <w:t>видам (научно-исследовательской</w:t>
      </w:r>
      <w:r w:rsidRPr="008B72B2">
        <w:rPr>
          <w:rFonts w:ascii="Times New Roman" w:hAnsi="Times New Roman"/>
          <w:sz w:val="24"/>
          <w:szCs w:val="24"/>
        </w:rPr>
        <w:t>).</w:t>
      </w:r>
    </w:p>
    <w:p w:rsidR="002B3525" w:rsidRPr="002B3525" w:rsidRDefault="008B72B2" w:rsidP="002B3525">
      <w:pPr>
        <w:pStyle w:val="a6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72B2">
        <w:rPr>
          <w:rFonts w:ascii="Times New Roman" w:hAnsi="Times New Roman"/>
          <w:sz w:val="24"/>
          <w:szCs w:val="24"/>
        </w:rPr>
        <w:t xml:space="preserve">Приобретение практических навыков, профессиональных умений и компетенций. </w:t>
      </w:r>
    </w:p>
    <w:p w:rsidR="008B72B2" w:rsidRDefault="008B72B2" w:rsidP="008B72B2">
      <w:pPr>
        <w:spacing w:after="120"/>
        <w:jc w:val="both"/>
        <w:rPr>
          <w:b/>
        </w:rPr>
      </w:pPr>
    </w:p>
    <w:p w:rsidR="00EE07EB" w:rsidRDefault="00EE07EB" w:rsidP="008B72B2">
      <w:pPr>
        <w:spacing w:after="120"/>
        <w:jc w:val="both"/>
        <w:rPr>
          <w:b/>
        </w:rPr>
      </w:pPr>
      <w:r w:rsidRPr="004855F4">
        <w:rPr>
          <w:b/>
        </w:rPr>
        <w:t>2.</w:t>
      </w:r>
      <w:r>
        <w:rPr>
          <w:b/>
        </w:rPr>
        <w:t xml:space="preserve"> Задачи практики </w:t>
      </w:r>
    </w:p>
    <w:p w:rsidR="008B72B2" w:rsidRPr="009822EC" w:rsidRDefault="00EE07EB" w:rsidP="009822EC">
      <w:pPr>
        <w:spacing w:after="120"/>
      </w:pPr>
      <w:r w:rsidRPr="00EE07EB">
        <w:rPr>
          <w:sz w:val="24"/>
          <w:szCs w:val="24"/>
        </w:rPr>
        <w:t xml:space="preserve">Задачами </w:t>
      </w:r>
      <w:r w:rsidR="00094A49">
        <w:rPr>
          <w:sz w:val="24"/>
          <w:szCs w:val="24"/>
        </w:rPr>
        <w:t>производственной</w:t>
      </w:r>
      <w:r w:rsidRPr="00EE07EB">
        <w:rPr>
          <w:sz w:val="24"/>
          <w:szCs w:val="24"/>
        </w:rPr>
        <w:t xml:space="preserve"> практики являются</w:t>
      </w:r>
      <w:r w:rsidR="008B72B2">
        <w:rPr>
          <w:sz w:val="24"/>
          <w:szCs w:val="24"/>
        </w:rPr>
        <w:t>:</w:t>
      </w:r>
      <w:r>
        <w:t xml:space="preserve"> </w:t>
      </w:r>
    </w:p>
    <w:p w:rsidR="009822EC" w:rsidRPr="009822EC" w:rsidRDefault="008B72B2" w:rsidP="009822EC">
      <w:pPr>
        <w:spacing w:after="120"/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- </w:t>
      </w:r>
      <w:r w:rsidR="009822EC" w:rsidRPr="009822EC">
        <w:rPr>
          <w:sz w:val="24"/>
          <w:szCs w:val="24"/>
        </w:rPr>
        <w:t>формирование информационной культуры у студентов, развитие навыков самостоятельного поиска информации по определенной проблеме, знакомство с методикой использования баз данных в повседневной и будущей профессиональной деятельности;</w:t>
      </w:r>
    </w:p>
    <w:p w:rsidR="009822EC" w:rsidRDefault="008B72B2" w:rsidP="009822EC">
      <w:pPr>
        <w:spacing w:after="120"/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- </w:t>
      </w:r>
      <w:r w:rsidR="009822EC" w:rsidRPr="00462CCA">
        <w:rPr>
          <w:sz w:val="24"/>
          <w:szCs w:val="24"/>
        </w:rPr>
        <w:t xml:space="preserve">систематизация и углубление теоретических знаний и практических навыков в области </w:t>
      </w:r>
      <w:r w:rsidR="007B0A58" w:rsidRPr="002B3525">
        <w:rPr>
          <w:sz w:val="24"/>
          <w:szCs w:val="24"/>
        </w:rPr>
        <w:t xml:space="preserve">изучение информационного обеспечения </w:t>
      </w:r>
      <w:r w:rsidR="007B0A58">
        <w:rPr>
          <w:sz w:val="24"/>
          <w:szCs w:val="24"/>
        </w:rPr>
        <w:t>процесса управления, взаимодействие с контрагентами, внутреннего документооборота и анализа результатов фина</w:t>
      </w:r>
      <w:r w:rsidR="007B0A58">
        <w:rPr>
          <w:sz w:val="24"/>
          <w:szCs w:val="24"/>
        </w:rPr>
        <w:t>нсовой деятельности организации</w:t>
      </w:r>
      <w:r w:rsidR="009822EC" w:rsidRPr="00462CCA">
        <w:rPr>
          <w:sz w:val="24"/>
          <w:szCs w:val="24"/>
        </w:rPr>
        <w:t>;</w:t>
      </w:r>
    </w:p>
    <w:p w:rsidR="007B0A58" w:rsidRDefault="009822EC" w:rsidP="007B0A58">
      <w:pPr>
        <w:spacing w:after="120"/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- приобретение практического опыта </w:t>
      </w:r>
      <w:r w:rsidR="007B0A58">
        <w:rPr>
          <w:sz w:val="24"/>
          <w:szCs w:val="24"/>
        </w:rPr>
        <w:t xml:space="preserve">работы в профессиональных информационных системах необходимых экономисту </w:t>
      </w:r>
      <w:r w:rsidR="007B0A58" w:rsidRPr="007B0A58">
        <w:rPr>
          <w:sz w:val="24"/>
          <w:szCs w:val="24"/>
        </w:rPr>
        <w:t>с учетом основных требований информационной безопасности</w:t>
      </w:r>
      <w:proofErr w:type="gramStart"/>
      <w:r w:rsidR="007B0A58" w:rsidRPr="00462CCA">
        <w:rPr>
          <w:sz w:val="24"/>
          <w:szCs w:val="24"/>
        </w:rPr>
        <w:t xml:space="preserve"> </w:t>
      </w:r>
      <w:r w:rsidR="007B0A58">
        <w:rPr>
          <w:sz w:val="24"/>
          <w:szCs w:val="24"/>
        </w:rPr>
        <w:t>;</w:t>
      </w:r>
      <w:proofErr w:type="gramEnd"/>
    </w:p>
    <w:p w:rsidR="007B0A58" w:rsidRDefault="007B0A58" w:rsidP="009822EC">
      <w:pPr>
        <w:spacing w:after="120"/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- овладение методикой решения задач, связанных с использованием </w:t>
      </w:r>
      <w:r>
        <w:rPr>
          <w:sz w:val="24"/>
          <w:szCs w:val="24"/>
        </w:rPr>
        <w:t>программного обеспечения</w:t>
      </w:r>
      <w:r w:rsidRPr="00462CCA">
        <w:rPr>
          <w:sz w:val="24"/>
          <w:szCs w:val="24"/>
        </w:rPr>
        <w:t>, сбор материалов для отчета по практике.</w:t>
      </w:r>
    </w:p>
    <w:p w:rsidR="008B72B2" w:rsidRDefault="008B72B2" w:rsidP="008B72B2">
      <w:pPr>
        <w:spacing w:after="120"/>
        <w:jc w:val="both"/>
        <w:rPr>
          <w:b/>
        </w:rPr>
      </w:pPr>
    </w:p>
    <w:p w:rsidR="00EE07EB" w:rsidRDefault="00EE07EB" w:rsidP="008B72B2">
      <w:pPr>
        <w:spacing w:after="120"/>
        <w:jc w:val="both"/>
        <w:rPr>
          <w:b/>
        </w:rPr>
      </w:pPr>
      <w:r>
        <w:rPr>
          <w:b/>
        </w:rPr>
        <w:t xml:space="preserve">3. </w:t>
      </w:r>
      <w:r w:rsidRPr="004855F4">
        <w:rPr>
          <w:b/>
        </w:rPr>
        <w:t>Место</w:t>
      </w:r>
      <w:r>
        <w:rPr>
          <w:b/>
        </w:rPr>
        <w:t xml:space="preserve"> практики </w:t>
      </w:r>
      <w:r w:rsidRPr="004855F4">
        <w:rPr>
          <w:b/>
        </w:rPr>
        <w:t xml:space="preserve">в </w:t>
      </w:r>
      <w:r>
        <w:rPr>
          <w:b/>
        </w:rPr>
        <w:t xml:space="preserve">структуре </w:t>
      </w:r>
      <w:r w:rsidRPr="004855F4">
        <w:rPr>
          <w:b/>
        </w:rPr>
        <w:t>ООП</w:t>
      </w:r>
    </w:p>
    <w:p w:rsidR="00A07779" w:rsidRDefault="00A07779" w:rsidP="00D352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Производственная</w:t>
      </w:r>
      <w:r w:rsidRPr="00462CCA">
        <w:rPr>
          <w:sz w:val="24"/>
          <w:szCs w:val="24"/>
        </w:rPr>
        <w:t xml:space="preserve"> практика относится к циклу </w:t>
      </w:r>
      <w:r>
        <w:rPr>
          <w:sz w:val="24"/>
          <w:szCs w:val="24"/>
        </w:rPr>
        <w:t xml:space="preserve">Б2 «Практика» </w:t>
      </w:r>
      <w:r w:rsidR="00EA0E49">
        <w:rPr>
          <w:sz w:val="24"/>
          <w:szCs w:val="24"/>
        </w:rPr>
        <w:t>Б2.</w:t>
      </w:r>
      <w:proofErr w:type="gramStart"/>
      <w:r w:rsidR="00EA0E49">
        <w:rPr>
          <w:sz w:val="24"/>
          <w:szCs w:val="24"/>
        </w:rPr>
        <w:t>П</w:t>
      </w:r>
      <w:proofErr w:type="gramEnd"/>
      <w:r w:rsidR="00EA0E49">
        <w:rPr>
          <w:sz w:val="24"/>
          <w:szCs w:val="24"/>
        </w:rPr>
        <w:t xml:space="preserve"> «Производственная практика» </w:t>
      </w:r>
      <w:r>
        <w:rPr>
          <w:sz w:val="24"/>
          <w:szCs w:val="24"/>
        </w:rPr>
        <w:t>Б2.П.1 «</w:t>
      </w:r>
      <w:r w:rsidR="00EA0E49">
        <w:rPr>
          <w:sz w:val="24"/>
          <w:szCs w:val="24"/>
        </w:rPr>
        <w:t>Производственная п</w:t>
      </w:r>
      <w:r w:rsidRPr="00E4510C">
        <w:rPr>
          <w:sz w:val="24"/>
          <w:szCs w:val="24"/>
        </w:rPr>
        <w:t>рактика по получению профессиональных умений и опыта профессиональной деятельности</w:t>
      </w:r>
      <w:r>
        <w:rPr>
          <w:sz w:val="24"/>
          <w:szCs w:val="24"/>
        </w:rPr>
        <w:t xml:space="preserve">». Она базируется </w:t>
      </w:r>
      <w:r w:rsidRPr="00462CCA">
        <w:rPr>
          <w:sz w:val="24"/>
          <w:szCs w:val="24"/>
        </w:rPr>
        <w:t xml:space="preserve">на </w:t>
      </w:r>
      <w:proofErr w:type="gramStart"/>
      <w:r w:rsidRPr="00462CCA">
        <w:rPr>
          <w:sz w:val="24"/>
          <w:szCs w:val="24"/>
        </w:rPr>
        <w:t>естественно-научных</w:t>
      </w:r>
      <w:proofErr w:type="gramEnd"/>
      <w:r w:rsidRPr="00462CCA">
        <w:rPr>
          <w:sz w:val="24"/>
          <w:szCs w:val="24"/>
        </w:rPr>
        <w:t xml:space="preserve"> и профессиональных дисциплинах основной образовательной программы </w:t>
      </w:r>
      <w:proofErr w:type="spellStart"/>
      <w:r w:rsidRPr="00462CCA">
        <w:rPr>
          <w:sz w:val="24"/>
          <w:szCs w:val="24"/>
        </w:rPr>
        <w:t>бакалавриата</w:t>
      </w:r>
      <w:proofErr w:type="spellEnd"/>
      <w:r w:rsidRPr="00462CCA">
        <w:rPr>
          <w:sz w:val="24"/>
          <w:szCs w:val="24"/>
        </w:rPr>
        <w:t xml:space="preserve"> по направлению «</w:t>
      </w:r>
      <w:r w:rsidR="00EA0E49">
        <w:rPr>
          <w:sz w:val="24"/>
          <w:szCs w:val="24"/>
        </w:rPr>
        <w:t>Экономика</w:t>
      </w:r>
      <w:r w:rsidRPr="00462CCA">
        <w:rPr>
          <w:sz w:val="24"/>
          <w:szCs w:val="24"/>
        </w:rPr>
        <w:t>»</w:t>
      </w:r>
      <w:r w:rsidR="00EA0E49">
        <w:rPr>
          <w:sz w:val="24"/>
          <w:szCs w:val="24"/>
        </w:rPr>
        <w:t xml:space="preserve"> </w:t>
      </w:r>
      <w:r w:rsidR="00EA0E49">
        <w:rPr>
          <w:sz w:val="24"/>
          <w:szCs w:val="24"/>
        </w:rPr>
        <w:t>профиль «Финансы и кредит»</w:t>
      </w:r>
      <w:r w:rsidRPr="00462CCA">
        <w:rPr>
          <w:sz w:val="24"/>
          <w:szCs w:val="24"/>
        </w:rPr>
        <w:t xml:space="preserve">, в том числе </w:t>
      </w:r>
      <w:r w:rsidR="00EA0E49">
        <w:rPr>
          <w:sz w:val="24"/>
          <w:szCs w:val="24"/>
        </w:rPr>
        <w:t>математическом анализе</w:t>
      </w:r>
      <w:r w:rsidR="00EA0E49" w:rsidRPr="00462CCA">
        <w:rPr>
          <w:sz w:val="24"/>
          <w:szCs w:val="24"/>
        </w:rPr>
        <w:t xml:space="preserve">, </w:t>
      </w:r>
      <w:r w:rsidR="00EA0E49">
        <w:rPr>
          <w:sz w:val="24"/>
          <w:szCs w:val="24"/>
        </w:rPr>
        <w:t>статистике</w:t>
      </w:r>
      <w:r w:rsidR="00EA0E49" w:rsidRPr="00462CCA">
        <w:rPr>
          <w:sz w:val="24"/>
          <w:szCs w:val="24"/>
        </w:rPr>
        <w:t xml:space="preserve">, </w:t>
      </w:r>
      <w:r w:rsidR="00EA0E49">
        <w:rPr>
          <w:sz w:val="24"/>
          <w:szCs w:val="24"/>
        </w:rPr>
        <w:t>финансах, бухгалтерском учете и анализе</w:t>
      </w:r>
      <w:r w:rsidR="00EA0E49">
        <w:rPr>
          <w:sz w:val="24"/>
          <w:szCs w:val="24"/>
        </w:rPr>
        <w:t>,</w:t>
      </w:r>
      <w:r w:rsidR="00EA0E49" w:rsidRPr="00462CCA">
        <w:rPr>
          <w:sz w:val="24"/>
          <w:szCs w:val="24"/>
        </w:rPr>
        <w:t xml:space="preserve"> </w:t>
      </w:r>
      <w:r w:rsidR="00EA0E49">
        <w:rPr>
          <w:sz w:val="24"/>
          <w:szCs w:val="24"/>
        </w:rPr>
        <w:t xml:space="preserve">менеджменте, </w:t>
      </w:r>
      <w:r w:rsidR="00EA0E49">
        <w:rPr>
          <w:sz w:val="24"/>
          <w:szCs w:val="24"/>
        </w:rPr>
        <w:t>налогах, экономической</w:t>
      </w:r>
      <w:r w:rsidR="00EA0E49" w:rsidRPr="00462CCA">
        <w:rPr>
          <w:sz w:val="24"/>
          <w:szCs w:val="24"/>
        </w:rPr>
        <w:t xml:space="preserve"> </w:t>
      </w:r>
      <w:r w:rsidRPr="00462CCA">
        <w:rPr>
          <w:sz w:val="24"/>
          <w:szCs w:val="24"/>
        </w:rPr>
        <w:t>информатике</w:t>
      </w:r>
      <w:r w:rsidR="002F0565">
        <w:t xml:space="preserve">, </w:t>
      </w:r>
      <w:r w:rsidR="002F0565" w:rsidRPr="002F0565">
        <w:rPr>
          <w:sz w:val="24"/>
          <w:szCs w:val="24"/>
        </w:rPr>
        <w:t>профессиональных информационных системах и базах данных</w:t>
      </w:r>
      <w:r>
        <w:rPr>
          <w:sz w:val="24"/>
          <w:szCs w:val="24"/>
        </w:rPr>
        <w:t>.</w:t>
      </w:r>
      <w:r w:rsidRPr="00462CCA">
        <w:rPr>
          <w:sz w:val="24"/>
          <w:szCs w:val="24"/>
        </w:rPr>
        <w:t xml:space="preserve"> </w:t>
      </w:r>
    </w:p>
    <w:p w:rsidR="008B72B2" w:rsidRDefault="008B72B2" w:rsidP="008B72B2">
      <w:pPr>
        <w:ind w:firstLine="567"/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Для успешного прохождения </w:t>
      </w:r>
      <w:r w:rsidR="00D352AB">
        <w:rPr>
          <w:sz w:val="24"/>
          <w:szCs w:val="24"/>
        </w:rPr>
        <w:t>производственной</w:t>
      </w:r>
      <w:r w:rsidRPr="00462CCA">
        <w:rPr>
          <w:sz w:val="24"/>
          <w:szCs w:val="24"/>
        </w:rPr>
        <w:t xml:space="preserve"> практики студент </w:t>
      </w:r>
      <w:r w:rsidRPr="00ED1B1C">
        <w:rPr>
          <w:sz w:val="24"/>
          <w:szCs w:val="24"/>
        </w:rPr>
        <w:t>должен</w:t>
      </w:r>
    </w:p>
    <w:p w:rsidR="008B72B2" w:rsidRPr="00ED1B1C" w:rsidRDefault="008B72B2" w:rsidP="008B72B2">
      <w:pPr>
        <w:spacing w:before="120"/>
        <w:jc w:val="both"/>
        <w:rPr>
          <w:b/>
          <w:sz w:val="24"/>
          <w:szCs w:val="24"/>
        </w:rPr>
      </w:pPr>
      <w:r w:rsidRPr="00ED1B1C">
        <w:rPr>
          <w:b/>
          <w:sz w:val="24"/>
          <w:szCs w:val="24"/>
        </w:rPr>
        <w:t>знать:</w:t>
      </w:r>
    </w:p>
    <w:p w:rsidR="008B72B2" w:rsidRDefault="008B72B2" w:rsidP="008B72B2">
      <w:pPr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- сущность и значение информации в развитии современного информационного общест</w:t>
      </w:r>
      <w:r>
        <w:rPr>
          <w:sz w:val="24"/>
          <w:szCs w:val="24"/>
        </w:rPr>
        <w:t>ва</w:t>
      </w:r>
      <w:r w:rsidRPr="00462CCA">
        <w:rPr>
          <w:sz w:val="24"/>
          <w:szCs w:val="24"/>
        </w:rPr>
        <w:t>;</w:t>
      </w:r>
    </w:p>
    <w:p w:rsidR="008B72B2" w:rsidRDefault="008B72B2" w:rsidP="008B72B2">
      <w:pPr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- </w:t>
      </w:r>
      <w:r w:rsidR="004E5CC4">
        <w:rPr>
          <w:sz w:val="24"/>
          <w:szCs w:val="24"/>
        </w:rPr>
        <w:t xml:space="preserve">теоретические основы </w:t>
      </w:r>
      <w:proofErr w:type="gramStart"/>
      <w:r w:rsidR="004E5CC4">
        <w:rPr>
          <w:sz w:val="24"/>
          <w:szCs w:val="24"/>
        </w:rPr>
        <w:t>тайм-менеджмента</w:t>
      </w:r>
      <w:proofErr w:type="gramEnd"/>
      <w:r w:rsidR="004E5CC4">
        <w:rPr>
          <w:sz w:val="24"/>
          <w:szCs w:val="24"/>
        </w:rPr>
        <w:t xml:space="preserve">, </w:t>
      </w:r>
      <w:r w:rsidR="00470BCA">
        <w:rPr>
          <w:sz w:val="24"/>
          <w:szCs w:val="24"/>
        </w:rPr>
        <w:t xml:space="preserve">документооборота между различными контрагентами организации, бухгалтерский учет, </w:t>
      </w:r>
      <w:r w:rsidR="00097B1F">
        <w:rPr>
          <w:sz w:val="24"/>
          <w:szCs w:val="24"/>
        </w:rPr>
        <w:t xml:space="preserve">финансового </w:t>
      </w:r>
      <w:r w:rsidR="00470BCA">
        <w:rPr>
          <w:sz w:val="24"/>
          <w:szCs w:val="24"/>
        </w:rPr>
        <w:t>анализа</w:t>
      </w:r>
      <w:r>
        <w:rPr>
          <w:sz w:val="24"/>
          <w:szCs w:val="24"/>
        </w:rPr>
        <w:t>.</w:t>
      </w:r>
    </w:p>
    <w:p w:rsidR="008B72B2" w:rsidRPr="00ED1B1C" w:rsidRDefault="008B72B2" w:rsidP="008B72B2">
      <w:pPr>
        <w:spacing w:before="120"/>
        <w:jc w:val="both"/>
        <w:rPr>
          <w:b/>
          <w:sz w:val="24"/>
          <w:szCs w:val="24"/>
        </w:rPr>
      </w:pPr>
      <w:r w:rsidRPr="00ED1B1C">
        <w:rPr>
          <w:b/>
          <w:sz w:val="24"/>
          <w:szCs w:val="24"/>
        </w:rPr>
        <w:t>уметь решать задачи, связанные:</w:t>
      </w:r>
    </w:p>
    <w:p w:rsidR="004E5CC4" w:rsidRDefault="004E5CC4" w:rsidP="008B72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 организацией рабочего процесса и пространства; </w:t>
      </w:r>
    </w:p>
    <w:p w:rsidR="008B72B2" w:rsidRDefault="004E5CC4" w:rsidP="008B72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 </w:t>
      </w:r>
      <w:r w:rsidR="008B72B2" w:rsidRPr="00462CCA">
        <w:rPr>
          <w:sz w:val="24"/>
          <w:szCs w:val="24"/>
        </w:rPr>
        <w:t xml:space="preserve"> применением средств информационных технологий;</w:t>
      </w:r>
    </w:p>
    <w:p w:rsidR="008B72B2" w:rsidRDefault="008B72B2" w:rsidP="008B72B2">
      <w:pPr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- с</w:t>
      </w:r>
      <w:r w:rsidR="004E5CC4">
        <w:rPr>
          <w:sz w:val="24"/>
          <w:szCs w:val="24"/>
        </w:rPr>
        <w:t>о</w:t>
      </w:r>
      <w:r w:rsidRPr="00462CCA">
        <w:rPr>
          <w:sz w:val="24"/>
          <w:szCs w:val="24"/>
        </w:rPr>
        <w:t xml:space="preserve"> </w:t>
      </w:r>
      <w:r w:rsidR="004E5CC4">
        <w:rPr>
          <w:sz w:val="24"/>
          <w:szCs w:val="24"/>
        </w:rPr>
        <w:t>сбором, обработкой и анализом необходимой экономической информации</w:t>
      </w:r>
      <w:r w:rsidR="00403356">
        <w:rPr>
          <w:sz w:val="24"/>
          <w:szCs w:val="24"/>
        </w:rPr>
        <w:t>.</w:t>
      </w:r>
    </w:p>
    <w:p w:rsidR="008B72B2" w:rsidRDefault="008B72B2" w:rsidP="008B72B2">
      <w:pPr>
        <w:spacing w:before="120"/>
        <w:jc w:val="both"/>
        <w:rPr>
          <w:sz w:val="24"/>
          <w:szCs w:val="24"/>
        </w:rPr>
      </w:pPr>
      <w:r w:rsidRPr="00CE67CF">
        <w:rPr>
          <w:b/>
          <w:sz w:val="24"/>
          <w:szCs w:val="24"/>
        </w:rPr>
        <w:t>владеть</w:t>
      </w:r>
      <w:r w:rsidRPr="00462CCA">
        <w:rPr>
          <w:sz w:val="24"/>
          <w:szCs w:val="24"/>
        </w:rPr>
        <w:t>:</w:t>
      </w:r>
    </w:p>
    <w:p w:rsidR="00C6122D" w:rsidRDefault="008B72B2" w:rsidP="008B72B2">
      <w:pPr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</w:t>
      </w:r>
      <w:r w:rsidR="00C6122D" w:rsidRPr="00462CCA">
        <w:rPr>
          <w:sz w:val="24"/>
          <w:szCs w:val="24"/>
        </w:rPr>
        <w:t xml:space="preserve">- </w:t>
      </w:r>
      <w:r w:rsidR="00C6122D">
        <w:rPr>
          <w:sz w:val="24"/>
          <w:szCs w:val="24"/>
        </w:rPr>
        <w:t>способностью к самообразованию и методами самоорганизации;</w:t>
      </w:r>
    </w:p>
    <w:p w:rsidR="00C6122D" w:rsidRDefault="00C6122D" w:rsidP="008B72B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 способностью к логическому мышлению;</w:t>
      </w:r>
    </w:p>
    <w:p w:rsidR="008B72B2" w:rsidRDefault="00C6122D" w:rsidP="008B72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72B2" w:rsidRPr="00462CCA">
        <w:rPr>
          <w:sz w:val="24"/>
          <w:szCs w:val="24"/>
        </w:rPr>
        <w:t xml:space="preserve">- методами </w:t>
      </w:r>
      <w:r>
        <w:rPr>
          <w:sz w:val="24"/>
          <w:szCs w:val="24"/>
        </w:rPr>
        <w:t>сбора и обработки экономической информации</w:t>
      </w:r>
      <w:r w:rsidR="008B72B2" w:rsidRPr="00462CCA">
        <w:rPr>
          <w:sz w:val="24"/>
          <w:szCs w:val="24"/>
        </w:rPr>
        <w:t>;</w:t>
      </w:r>
    </w:p>
    <w:p w:rsidR="008B72B2" w:rsidRDefault="008B72B2" w:rsidP="00C6122D">
      <w:pPr>
        <w:jc w:val="both"/>
        <w:rPr>
          <w:sz w:val="24"/>
          <w:szCs w:val="24"/>
        </w:rPr>
      </w:pPr>
      <w:r w:rsidRPr="00462CCA">
        <w:rPr>
          <w:sz w:val="24"/>
          <w:szCs w:val="24"/>
        </w:rPr>
        <w:t xml:space="preserve"> - методами </w:t>
      </w:r>
      <w:r w:rsidR="00C6122D">
        <w:rPr>
          <w:sz w:val="24"/>
          <w:szCs w:val="24"/>
        </w:rPr>
        <w:t>финансового анализа для интерпретации полученных результатов.</w:t>
      </w:r>
    </w:p>
    <w:p w:rsidR="008B72B2" w:rsidRDefault="008B72B2" w:rsidP="009A42B1">
      <w:pPr>
        <w:ind w:firstLine="567"/>
        <w:jc w:val="both"/>
        <w:rPr>
          <w:sz w:val="24"/>
          <w:szCs w:val="24"/>
        </w:rPr>
      </w:pPr>
      <w:r w:rsidRPr="00462CCA">
        <w:rPr>
          <w:sz w:val="24"/>
          <w:szCs w:val="24"/>
        </w:rPr>
        <w:t>Прохождение данной практики необходимо как предшествующее при изучении</w:t>
      </w:r>
      <w:r w:rsidR="00097B1F">
        <w:rPr>
          <w:sz w:val="24"/>
          <w:szCs w:val="24"/>
        </w:rPr>
        <w:t xml:space="preserve"> таких дисциплин как </w:t>
      </w:r>
      <w:r w:rsidR="002F0565">
        <w:rPr>
          <w:sz w:val="24"/>
          <w:szCs w:val="24"/>
        </w:rPr>
        <w:t xml:space="preserve">бюджетирование, </w:t>
      </w:r>
      <w:r w:rsidR="00097B1F">
        <w:rPr>
          <w:sz w:val="24"/>
          <w:szCs w:val="24"/>
        </w:rPr>
        <w:t>банковское дело</w:t>
      </w:r>
      <w:r w:rsidRPr="00462CCA">
        <w:rPr>
          <w:sz w:val="24"/>
          <w:szCs w:val="24"/>
        </w:rPr>
        <w:t xml:space="preserve">, </w:t>
      </w:r>
      <w:r w:rsidR="00097B1F">
        <w:rPr>
          <w:sz w:val="24"/>
          <w:szCs w:val="24"/>
        </w:rPr>
        <w:t>финансовый менеджмент, оценка стоимости бизнеса</w:t>
      </w:r>
      <w:r w:rsidR="002F0565" w:rsidRPr="002F0565">
        <w:rPr>
          <w:sz w:val="24"/>
          <w:szCs w:val="24"/>
        </w:rPr>
        <w:t>,</w:t>
      </w:r>
      <w:r w:rsidR="002F0565">
        <w:t xml:space="preserve"> </w:t>
      </w:r>
      <w:r w:rsidR="002F0565">
        <w:rPr>
          <w:sz w:val="24"/>
          <w:szCs w:val="24"/>
        </w:rPr>
        <w:t>к</w:t>
      </w:r>
      <w:r w:rsidR="002F0565" w:rsidRPr="002F0565">
        <w:rPr>
          <w:sz w:val="24"/>
          <w:szCs w:val="24"/>
        </w:rPr>
        <w:t>омплексный анализ хозяйственной деятельности</w:t>
      </w:r>
      <w:r w:rsidRPr="00462CCA">
        <w:rPr>
          <w:sz w:val="24"/>
          <w:szCs w:val="24"/>
        </w:rPr>
        <w:t xml:space="preserve"> и др. </w:t>
      </w:r>
      <w:r w:rsidR="009A42B1" w:rsidRPr="00462CCA">
        <w:rPr>
          <w:sz w:val="24"/>
          <w:szCs w:val="24"/>
        </w:rPr>
        <w:t xml:space="preserve">Знания и навыки, полученные и закрепленные в рамках </w:t>
      </w:r>
      <w:r w:rsidR="009A42B1">
        <w:rPr>
          <w:sz w:val="24"/>
          <w:szCs w:val="24"/>
        </w:rPr>
        <w:t>производственной</w:t>
      </w:r>
      <w:r w:rsidR="009A42B1" w:rsidRPr="00462CCA">
        <w:rPr>
          <w:sz w:val="24"/>
          <w:szCs w:val="24"/>
        </w:rPr>
        <w:t xml:space="preserve"> практики, позволяют добиться необходимого уровня освоения программы подготовки бакалавра. Также при прохождении </w:t>
      </w:r>
      <w:r w:rsidR="009A42B1">
        <w:rPr>
          <w:sz w:val="24"/>
          <w:szCs w:val="24"/>
        </w:rPr>
        <w:t>производственной</w:t>
      </w:r>
      <w:r w:rsidR="009A42B1" w:rsidRPr="00462CCA">
        <w:rPr>
          <w:sz w:val="24"/>
          <w:szCs w:val="24"/>
        </w:rPr>
        <w:t xml:space="preserve"> практики бакалавр формирует и развивает свои практические навыки, умения, универсальные и профессиональные компетенции. </w:t>
      </w:r>
    </w:p>
    <w:p w:rsidR="00EE07EB" w:rsidRDefault="00EE07EB" w:rsidP="00EE07EB">
      <w:pPr>
        <w:rPr>
          <w:b/>
        </w:rPr>
      </w:pPr>
    </w:p>
    <w:p w:rsidR="00EE07EB" w:rsidRDefault="00EE07EB" w:rsidP="008B72B2">
      <w:pPr>
        <w:spacing w:after="120"/>
        <w:rPr>
          <w:b/>
        </w:rPr>
      </w:pPr>
      <w:r>
        <w:rPr>
          <w:b/>
        </w:rPr>
        <w:t xml:space="preserve">4. Формы проведения практики </w:t>
      </w:r>
    </w:p>
    <w:p w:rsidR="00EE07EB" w:rsidRPr="008B72B2" w:rsidRDefault="008B72B2" w:rsidP="003D1148">
      <w:pPr>
        <w:ind w:firstLine="708"/>
        <w:rPr>
          <w:i/>
          <w:sz w:val="24"/>
          <w:szCs w:val="24"/>
        </w:rPr>
      </w:pPr>
      <w:r w:rsidRPr="008B72B2">
        <w:rPr>
          <w:sz w:val="24"/>
          <w:szCs w:val="24"/>
        </w:rPr>
        <w:t>-лабораторная.</w:t>
      </w:r>
    </w:p>
    <w:p w:rsidR="00EE07EB" w:rsidRDefault="00EE07EB" w:rsidP="00EE07EB">
      <w:pPr>
        <w:rPr>
          <w:b/>
        </w:rPr>
      </w:pPr>
    </w:p>
    <w:p w:rsidR="00EE07EB" w:rsidRDefault="00EE07EB" w:rsidP="008B72B2">
      <w:pPr>
        <w:spacing w:after="120"/>
        <w:rPr>
          <w:b/>
        </w:rPr>
      </w:pPr>
      <w:r>
        <w:rPr>
          <w:b/>
        </w:rPr>
        <w:t xml:space="preserve">5. Место и </w:t>
      </w:r>
      <w:r w:rsidR="005E1C39">
        <w:rPr>
          <w:b/>
        </w:rPr>
        <w:t xml:space="preserve">сроки </w:t>
      </w:r>
      <w:r>
        <w:rPr>
          <w:b/>
        </w:rPr>
        <w:t xml:space="preserve"> проведения практики </w:t>
      </w:r>
    </w:p>
    <w:p w:rsidR="008B72B2" w:rsidRDefault="005D08DA" w:rsidP="008B72B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Производственную</w:t>
      </w:r>
      <w:r>
        <w:rPr>
          <w:sz w:val="24"/>
          <w:szCs w:val="24"/>
        </w:rPr>
        <w:t xml:space="preserve"> </w:t>
      </w:r>
      <w:r w:rsidR="008B72B2" w:rsidRPr="00462CCA">
        <w:rPr>
          <w:sz w:val="24"/>
          <w:szCs w:val="24"/>
        </w:rPr>
        <w:t xml:space="preserve">практику, предназначенную для получения первичных профессиональных умений, студенты проходят в течение </w:t>
      </w:r>
      <w:r>
        <w:rPr>
          <w:sz w:val="24"/>
          <w:szCs w:val="24"/>
        </w:rPr>
        <w:t>4-х недель после 6</w:t>
      </w:r>
      <w:r w:rsidR="008B72B2" w:rsidRPr="00462CCA">
        <w:rPr>
          <w:sz w:val="24"/>
          <w:szCs w:val="24"/>
        </w:rPr>
        <w:t xml:space="preserve">-го семестра. Базами для проведения учебной практики служат учебные лаборатории </w:t>
      </w:r>
      <w:r w:rsidR="00EB3C02">
        <w:rPr>
          <w:sz w:val="24"/>
          <w:szCs w:val="24"/>
        </w:rPr>
        <w:t xml:space="preserve">кафедры </w:t>
      </w:r>
      <w:proofErr w:type="spellStart"/>
      <w:r w:rsidR="00EB3C02">
        <w:rPr>
          <w:sz w:val="24"/>
          <w:szCs w:val="24"/>
        </w:rPr>
        <w:t>ЭиФ</w:t>
      </w:r>
      <w:proofErr w:type="spellEnd"/>
      <w:r w:rsidR="00EB3C02">
        <w:rPr>
          <w:sz w:val="24"/>
          <w:szCs w:val="24"/>
        </w:rPr>
        <w:t>, ПММ</w:t>
      </w:r>
      <w:r w:rsidR="008B72B2" w:rsidRPr="00462CCA">
        <w:rPr>
          <w:sz w:val="24"/>
          <w:szCs w:val="24"/>
        </w:rPr>
        <w:t xml:space="preserve">, научно-исследовательские лаборатории организаций и предприятий, связанные по роду своей производственной, научно-исследовательской деятельности с проблематикой </w:t>
      </w:r>
      <w:r w:rsidR="008B72B2">
        <w:rPr>
          <w:sz w:val="24"/>
          <w:szCs w:val="24"/>
        </w:rPr>
        <w:t>направления «</w:t>
      </w:r>
      <w:r w:rsidR="00EB3C02">
        <w:rPr>
          <w:sz w:val="24"/>
          <w:szCs w:val="24"/>
        </w:rPr>
        <w:t>Экономика</w:t>
      </w:r>
      <w:r w:rsidR="008B72B2">
        <w:rPr>
          <w:sz w:val="24"/>
          <w:szCs w:val="24"/>
        </w:rPr>
        <w:t>»</w:t>
      </w:r>
      <w:r w:rsidR="008B72B2" w:rsidRPr="00462CCA">
        <w:rPr>
          <w:sz w:val="24"/>
          <w:szCs w:val="24"/>
        </w:rPr>
        <w:t>. Конкретное место практики, назначение руководителей оформляются приказами по университету в установленном порядке.</w:t>
      </w:r>
    </w:p>
    <w:p w:rsidR="00EE07EB" w:rsidRDefault="00EE07EB" w:rsidP="00EE07EB">
      <w:pPr>
        <w:jc w:val="both"/>
        <w:rPr>
          <w:b/>
        </w:rPr>
      </w:pPr>
    </w:p>
    <w:p w:rsidR="00EE07EB" w:rsidRPr="003D1148" w:rsidRDefault="00EE07EB" w:rsidP="00EE07EB">
      <w:pPr>
        <w:jc w:val="both"/>
        <w:rPr>
          <w:b/>
        </w:rPr>
      </w:pPr>
      <w:r>
        <w:rPr>
          <w:b/>
        </w:rPr>
        <w:t>6.</w:t>
      </w:r>
      <w:r w:rsidRPr="004B1123">
        <w:rPr>
          <w:b/>
        </w:rPr>
        <w:t xml:space="preserve"> </w:t>
      </w:r>
      <w:proofErr w:type="gramStart"/>
      <w:r>
        <w:rPr>
          <w:b/>
        </w:rPr>
        <w:t xml:space="preserve">Компетенции обучающегося, формируемые в </w:t>
      </w:r>
      <w:r w:rsidR="003D1148">
        <w:rPr>
          <w:b/>
        </w:rPr>
        <w:t>результате прохождения практики</w:t>
      </w:r>
      <w:proofErr w:type="gramEnd"/>
    </w:p>
    <w:p w:rsidR="00EE07EB" w:rsidRDefault="00EE07EB" w:rsidP="003D1148">
      <w:pPr>
        <w:ind w:firstLine="708"/>
        <w:jc w:val="both"/>
        <w:rPr>
          <w:sz w:val="24"/>
          <w:szCs w:val="24"/>
        </w:rPr>
      </w:pPr>
      <w:r w:rsidRPr="003D1148">
        <w:rPr>
          <w:sz w:val="24"/>
          <w:szCs w:val="24"/>
        </w:rPr>
        <w:t>В результате прохождения практики обучающийся должен приобрести следующие практически</w:t>
      </w:r>
      <w:r w:rsidR="00927DE1">
        <w:rPr>
          <w:sz w:val="24"/>
          <w:szCs w:val="24"/>
        </w:rPr>
        <w:t>е навыки, умения, общекультурные и профессиональные</w:t>
      </w:r>
      <w:r w:rsidRPr="003D1148">
        <w:rPr>
          <w:sz w:val="24"/>
          <w:szCs w:val="24"/>
        </w:rPr>
        <w:t xml:space="preserve"> </w:t>
      </w:r>
      <w:r w:rsidRPr="003D1148">
        <w:rPr>
          <w:spacing w:val="-3"/>
          <w:sz w:val="24"/>
          <w:szCs w:val="24"/>
        </w:rPr>
        <w:t>компетенци</w:t>
      </w:r>
      <w:r w:rsidR="00927DE1">
        <w:rPr>
          <w:spacing w:val="-3"/>
          <w:sz w:val="24"/>
          <w:szCs w:val="24"/>
        </w:rPr>
        <w:t>и</w:t>
      </w:r>
      <w:r w:rsidRPr="003D1148">
        <w:rPr>
          <w:sz w:val="24"/>
          <w:szCs w:val="24"/>
        </w:rPr>
        <w:t>:</w:t>
      </w:r>
    </w:p>
    <w:p w:rsidR="00927DE1" w:rsidRPr="00927DE1" w:rsidRDefault="00927DE1" w:rsidP="00927DE1">
      <w:pPr>
        <w:spacing w:before="120" w:after="120"/>
        <w:jc w:val="both"/>
        <w:rPr>
          <w:b/>
          <w:sz w:val="24"/>
          <w:szCs w:val="24"/>
        </w:rPr>
      </w:pPr>
      <w:r w:rsidRPr="00927DE1">
        <w:rPr>
          <w:b/>
          <w:sz w:val="24"/>
          <w:szCs w:val="24"/>
        </w:rPr>
        <w:t>Умения</w:t>
      </w:r>
    </w:p>
    <w:p w:rsidR="00463BDA" w:rsidRDefault="00463BDA" w:rsidP="00463BDA">
      <w:pPr>
        <w:pStyle w:val="a"/>
        <w:numPr>
          <w:ilvl w:val="0"/>
          <w:numId w:val="0"/>
        </w:numPr>
        <w:spacing w:line="240" w:lineRule="auto"/>
      </w:pPr>
      <w:r>
        <w:t xml:space="preserve">- </w:t>
      </w:r>
      <w:proofErr w:type="spellStart"/>
      <w:r>
        <w:t>самоорганизовывать</w:t>
      </w:r>
      <w:proofErr w:type="spellEnd"/>
      <w:r>
        <w:t xml:space="preserve"> рабочий процесс для достижения поставленных целей;</w:t>
      </w:r>
    </w:p>
    <w:p w:rsidR="00927DE1" w:rsidRDefault="00927DE1" w:rsidP="00927DE1">
      <w:pPr>
        <w:pStyle w:val="a"/>
        <w:numPr>
          <w:ilvl w:val="0"/>
          <w:numId w:val="0"/>
        </w:numPr>
        <w:spacing w:line="240" w:lineRule="auto"/>
      </w:pPr>
      <w:r w:rsidRPr="00462CCA">
        <w:t xml:space="preserve">- </w:t>
      </w:r>
      <w:r>
        <w:t>использовать эффективные методы обработки и хранения данных;</w:t>
      </w:r>
    </w:p>
    <w:p w:rsidR="00927DE1" w:rsidRDefault="00927DE1" w:rsidP="00927DE1">
      <w:pPr>
        <w:pStyle w:val="a"/>
        <w:numPr>
          <w:ilvl w:val="0"/>
          <w:numId w:val="0"/>
        </w:numPr>
        <w:spacing w:line="240" w:lineRule="auto"/>
      </w:pPr>
      <w:r>
        <w:t xml:space="preserve">- уметь работать </w:t>
      </w:r>
      <w:r w:rsidR="00BB2AD8">
        <w:t>с современными</w:t>
      </w:r>
      <w:r>
        <w:t xml:space="preserve"> </w:t>
      </w:r>
      <w:r w:rsidR="00BB2AD8">
        <w:t>информационными технологиями</w:t>
      </w:r>
      <w:r>
        <w:t>;</w:t>
      </w:r>
    </w:p>
    <w:p w:rsidR="00927DE1" w:rsidRDefault="00927DE1" w:rsidP="00927DE1">
      <w:pPr>
        <w:pStyle w:val="a"/>
        <w:numPr>
          <w:ilvl w:val="0"/>
          <w:numId w:val="0"/>
        </w:numPr>
        <w:spacing w:line="240" w:lineRule="auto"/>
      </w:pPr>
      <w:r>
        <w:t xml:space="preserve">- оформлять </w:t>
      </w:r>
      <w:r w:rsidR="00A85546">
        <w:t>экономические</w:t>
      </w:r>
      <w:r>
        <w:t xml:space="preserve"> отчеты.</w:t>
      </w:r>
    </w:p>
    <w:p w:rsidR="00927DE1" w:rsidRPr="00927DE1" w:rsidRDefault="00927DE1" w:rsidP="00927DE1">
      <w:pPr>
        <w:pStyle w:val="a"/>
        <w:numPr>
          <w:ilvl w:val="0"/>
          <w:numId w:val="0"/>
        </w:numPr>
        <w:spacing w:before="120" w:after="120" w:line="240" w:lineRule="auto"/>
        <w:rPr>
          <w:b/>
        </w:rPr>
      </w:pPr>
      <w:r w:rsidRPr="00927DE1">
        <w:rPr>
          <w:b/>
        </w:rPr>
        <w:t>Навыки</w:t>
      </w:r>
    </w:p>
    <w:p w:rsidR="00927DE1" w:rsidRDefault="00927DE1" w:rsidP="00927DE1">
      <w:pPr>
        <w:pStyle w:val="a"/>
        <w:numPr>
          <w:ilvl w:val="0"/>
          <w:numId w:val="0"/>
        </w:numPr>
        <w:spacing w:line="240" w:lineRule="auto"/>
      </w:pPr>
      <w:r>
        <w:t xml:space="preserve">- работы с современными </w:t>
      </w:r>
      <w:r w:rsidR="00F55559">
        <w:t>базами данных, в том числе в сети Интернет</w:t>
      </w:r>
      <w:r>
        <w:t>;</w:t>
      </w:r>
    </w:p>
    <w:p w:rsidR="00F55559" w:rsidRDefault="00F55559" w:rsidP="00927DE1">
      <w:pPr>
        <w:pStyle w:val="a"/>
        <w:numPr>
          <w:ilvl w:val="0"/>
          <w:numId w:val="0"/>
        </w:numPr>
        <w:spacing w:line="240" w:lineRule="auto"/>
      </w:pPr>
      <w:r>
        <w:t>- пользоваться современным программным обеспечением</w:t>
      </w:r>
      <w:r w:rsidRPr="00F55559">
        <w:t xml:space="preserve"> для проведения анализа собранной экономической информации</w:t>
      </w:r>
      <w:r>
        <w:t xml:space="preserve"> и представления ее в текстовых и графических документах</w:t>
      </w:r>
      <w:r w:rsidRPr="00F55559">
        <w:t>;</w:t>
      </w:r>
    </w:p>
    <w:p w:rsidR="00927DE1" w:rsidRDefault="00927DE1" w:rsidP="00927DE1">
      <w:pPr>
        <w:pStyle w:val="a"/>
        <w:numPr>
          <w:ilvl w:val="0"/>
          <w:numId w:val="0"/>
        </w:numPr>
        <w:spacing w:line="240" w:lineRule="auto"/>
      </w:pPr>
      <w:r>
        <w:t xml:space="preserve">- получить опыт </w:t>
      </w:r>
      <w:r w:rsidR="00F55559">
        <w:t xml:space="preserve">использования </w:t>
      </w:r>
      <w:r w:rsidR="00376700">
        <w:t xml:space="preserve">экономических знаний </w:t>
      </w:r>
      <w:r w:rsidR="00F55559">
        <w:t>для решения профессиональных задач</w:t>
      </w:r>
      <w:r>
        <w:t>;</w:t>
      </w:r>
    </w:p>
    <w:p w:rsidR="00376700" w:rsidRDefault="00376700" w:rsidP="00ED0392">
      <w:pPr>
        <w:pStyle w:val="a"/>
        <w:numPr>
          <w:ilvl w:val="0"/>
          <w:numId w:val="0"/>
        </w:numPr>
        <w:spacing w:line="240" w:lineRule="auto"/>
      </w:pPr>
    </w:p>
    <w:p w:rsidR="009B6C41" w:rsidRDefault="00ED0392" w:rsidP="00ED0392">
      <w:pPr>
        <w:pStyle w:val="a"/>
        <w:numPr>
          <w:ilvl w:val="0"/>
          <w:numId w:val="0"/>
        </w:numPr>
        <w:spacing w:line="240" w:lineRule="auto"/>
      </w:pPr>
      <w:r>
        <w:t xml:space="preserve">Все умения и навыки будут способствовать достижению следующей компетенции обучающегося: </w:t>
      </w:r>
      <w:r w:rsidR="009B6C41">
        <w:t xml:space="preserve"> </w:t>
      </w:r>
    </w:p>
    <w:p w:rsidR="00C96C3E" w:rsidRPr="00C96C3E" w:rsidRDefault="00B97F9D" w:rsidP="00B97F9D">
      <w:pPr>
        <w:pStyle w:val="a"/>
        <w:numPr>
          <w:ilvl w:val="0"/>
          <w:numId w:val="11"/>
        </w:numPr>
        <w:spacing w:line="240" w:lineRule="auto"/>
        <w:rPr>
          <w:iCs/>
        </w:rPr>
      </w:pPr>
      <w:r w:rsidRPr="00B97F9D">
        <w:rPr>
          <w:iCs/>
        </w:rPr>
        <w:t xml:space="preserve"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 с учетом основных требований информационной безопасности </w:t>
      </w:r>
      <w:r w:rsidR="00C96C3E" w:rsidRPr="00C96C3E">
        <w:rPr>
          <w:iCs/>
        </w:rPr>
        <w:t>(О</w:t>
      </w:r>
      <w:r>
        <w:rPr>
          <w:iCs/>
        </w:rPr>
        <w:t>ПК-1</w:t>
      </w:r>
      <w:r w:rsidR="00C96C3E" w:rsidRPr="00C96C3E">
        <w:rPr>
          <w:iCs/>
        </w:rPr>
        <w:t xml:space="preserve">); </w:t>
      </w:r>
    </w:p>
    <w:p w:rsidR="00C96C3E" w:rsidRPr="00C96C3E" w:rsidRDefault="00C96C3E" w:rsidP="00C96C3E">
      <w:pPr>
        <w:pStyle w:val="a"/>
        <w:numPr>
          <w:ilvl w:val="0"/>
          <w:numId w:val="11"/>
        </w:numPr>
        <w:spacing w:line="240" w:lineRule="auto"/>
        <w:rPr>
          <w:iCs/>
        </w:rPr>
      </w:pPr>
      <w:r w:rsidRPr="00C96C3E">
        <w:rPr>
          <w:iCs/>
        </w:rPr>
        <w:t xml:space="preserve">способностью осуществлять сбор, анализ и обработку данных, необходимых для решения профессиональных задач (ОПК-2). </w:t>
      </w:r>
    </w:p>
    <w:p w:rsidR="00C96C3E" w:rsidRDefault="00C96C3E" w:rsidP="00ED0392">
      <w:pPr>
        <w:pStyle w:val="a"/>
        <w:numPr>
          <w:ilvl w:val="0"/>
          <w:numId w:val="0"/>
        </w:numPr>
        <w:spacing w:line="240" w:lineRule="auto"/>
      </w:pPr>
    </w:p>
    <w:p w:rsidR="00C86C2B" w:rsidRDefault="00C86C2B" w:rsidP="003D1148">
      <w:pPr>
        <w:rPr>
          <w:b/>
        </w:rPr>
      </w:pPr>
    </w:p>
    <w:p w:rsidR="00ED0392" w:rsidRDefault="00ED0392" w:rsidP="003D1148">
      <w:pPr>
        <w:rPr>
          <w:b/>
        </w:rPr>
      </w:pPr>
    </w:p>
    <w:p w:rsidR="003D1148" w:rsidRDefault="003D1148" w:rsidP="003D1148">
      <w:pPr>
        <w:jc w:val="both"/>
        <w:rPr>
          <w:b/>
        </w:rPr>
      </w:pPr>
      <w:r>
        <w:rPr>
          <w:b/>
        </w:rPr>
        <w:lastRenderedPageBreak/>
        <w:t>7.</w:t>
      </w:r>
      <w:r w:rsidRPr="004B1123">
        <w:rPr>
          <w:b/>
        </w:rPr>
        <w:t xml:space="preserve"> </w:t>
      </w:r>
      <w:r>
        <w:rPr>
          <w:b/>
        </w:rPr>
        <w:t xml:space="preserve">Структура и содержание практики </w:t>
      </w:r>
    </w:p>
    <w:p w:rsidR="003D1148" w:rsidRPr="004B1123" w:rsidRDefault="003D1148" w:rsidP="003D1148">
      <w:pPr>
        <w:jc w:val="both"/>
        <w:rPr>
          <w:b/>
        </w:rPr>
      </w:pPr>
    </w:p>
    <w:p w:rsidR="003D1148" w:rsidRDefault="003D1148" w:rsidP="003D1148">
      <w:pPr>
        <w:jc w:val="both"/>
        <w:rPr>
          <w:sz w:val="24"/>
          <w:szCs w:val="24"/>
        </w:rPr>
      </w:pPr>
      <w:r w:rsidRPr="003D1148">
        <w:rPr>
          <w:sz w:val="24"/>
          <w:szCs w:val="24"/>
        </w:rPr>
        <w:t xml:space="preserve">Общая трудоемкость практики составляет </w:t>
      </w:r>
      <w:r w:rsidR="00376700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76700">
        <w:rPr>
          <w:sz w:val="24"/>
          <w:szCs w:val="24"/>
        </w:rPr>
        <w:t>216</w:t>
      </w:r>
      <w:r w:rsidRPr="003D1148">
        <w:rPr>
          <w:sz w:val="24"/>
          <w:szCs w:val="24"/>
        </w:rPr>
        <w:t xml:space="preserve"> зачетных единиц </w:t>
      </w:r>
      <w:r>
        <w:rPr>
          <w:sz w:val="24"/>
          <w:szCs w:val="24"/>
        </w:rPr>
        <w:t xml:space="preserve">/ </w:t>
      </w:r>
      <w:r w:rsidRPr="003D1148">
        <w:rPr>
          <w:sz w:val="24"/>
          <w:szCs w:val="24"/>
        </w:rPr>
        <w:t>часов.</w:t>
      </w:r>
    </w:p>
    <w:p w:rsidR="003D1148" w:rsidRPr="003D1148" w:rsidRDefault="003D1148" w:rsidP="003D1148">
      <w:pPr>
        <w:jc w:val="both"/>
        <w:rPr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923"/>
        <w:gridCol w:w="3991"/>
        <w:gridCol w:w="1174"/>
      </w:tblGrid>
      <w:tr w:rsidR="003D1148" w:rsidRPr="00C86C2B" w:rsidTr="00ED0392">
        <w:trPr>
          <w:trHeight w:val="761"/>
        </w:trPr>
        <w:tc>
          <w:tcPr>
            <w:tcW w:w="560" w:type="dxa"/>
          </w:tcPr>
          <w:p w:rsidR="003D1148" w:rsidRPr="00C86C2B" w:rsidRDefault="003D1148" w:rsidP="0015664C">
            <w:pPr>
              <w:jc w:val="center"/>
              <w:rPr>
                <w:b/>
                <w:sz w:val="24"/>
                <w:szCs w:val="24"/>
              </w:rPr>
            </w:pPr>
            <w:r w:rsidRPr="00C86C2B">
              <w:rPr>
                <w:b/>
                <w:sz w:val="24"/>
                <w:szCs w:val="24"/>
              </w:rPr>
              <w:t>№</w:t>
            </w:r>
          </w:p>
          <w:p w:rsidR="003D1148" w:rsidRPr="00C86C2B" w:rsidRDefault="003D1148" w:rsidP="0015664C">
            <w:pPr>
              <w:jc w:val="center"/>
              <w:rPr>
                <w:b/>
                <w:sz w:val="24"/>
                <w:szCs w:val="24"/>
              </w:rPr>
            </w:pPr>
            <w:r w:rsidRPr="00C86C2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23" w:type="dxa"/>
            <w:tcMar>
              <w:top w:w="28" w:type="dxa"/>
              <w:left w:w="17" w:type="dxa"/>
              <w:right w:w="17" w:type="dxa"/>
            </w:tcMar>
          </w:tcPr>
          <w:p w:rsidR="00C86C2B" w:rsidRPr="00C86C2B" w:rsidRDefault="00C86C2B" w:rsidP="0015664C">
            <w:pPr>
              <w:jc w:val="center"/>
              <w:rPr>
                <w:b/>
                <w:sz w:val="24"/>
                <w:szCs w:val="24"/>
              </w:rPr>
            </w:pPr>
          </w:p>
          <w:p w:rsidR="003D1148" w:rsidRPr="00C86C2B" w:rsidRDefault="003D1148" w:rsidP="0015664C">
            <w:pPr>
              <w:jc w:val="center"/>
              <w:rPr>
                <w:b/>
                <w:sz w:val="24"/>
                <w:szCs w:val="24"/>
              </w:rPr>
            </w:pPr>
            <w:r w:rsidRPr="00C86C2B">
              <w:rPr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3991" w:type="dxa"/>
            <w:vAlign w:val="center"/>
          </w:tcPr>
          <w:p w:rsidR="003D1148" w:rsidRPr="00C86C2B" w:rsidRDefault="00BE0DBD" w:rsidP="00C86C2B">
            <w:pPr>
              <w:jc w:val="center"/>
              <w:rPr>
                <w:b/>
                <w:sz w:val="24"/>
                <w:szCs w:val="24"/>
              </w:rPr>
            </w:pPr>
            <w:r w:rsidRPr="00C86C2B">
              <w:rPr>
                <w:b/>
                <w:sz w:val="24"/>
                <w:szCs w:val="24"/>
              </w:rPr>
              <w:t>Виды работы по</w:t>
            </w:r>
            <w:r w:rsidR="003D1148" w:rsidRPr="00C86C2B">
              <w:rPr>
                <w:b/>
                <w:sz w:val="24"/>
                <w:szCs w:val="24"/>
              </w:rPr>
              <w:t xml:space="preserve"> практике</w:t>
            </w:r>
            <w:r w:rsidRPr="00C86C2B">
              <w:rPr>
                <w:b/>
                <w:sz w:val="24"/>
                <w:szCs w:val="24"/>
              </w:rPr>
              <w:t>,</w:t>
            </w:r>
            <w:r w:rsidR="003D1148" w:rsidRPr="00C86C2B">
              <w:rPr>
                <w:b/>
                <w:sz w:val="24"/>
                <w:szCs w:val="24"/>
              </w:rPr>
              <w:t xml:space="preserve"> включая самостоятельную работу студентов </w:t>
            </w:r>
          </w:p>
        </w:tc>
        <w:tc>
          <w:tcPr>
            <w:tcW w:w="1174" w:type="dxa"/>
          </w:tcPr>
          <w:p w:rsidR="003D1148" w:rsidRPr="00C86C2B" w:rsidRDefault="00C86C2B" w:rsidP="0015664C">
            <w:pPr>
              <w:jc w:val="center"/>
              <w:rPr>
                <w:b/>
                <w:sz w:val="24"/>
                <w:szCs w:val="24"/>
              </w:rPr>
            </w:pPr>
            <w:r w:rsidRPr="00C86C2B">
              <w:rPr>
                <w:b/>
                <w:sz w:val="24"/>
                <w:szCs w:val="24"/>
              </w:rPr>
              <w:t>Объем в часах</w:t>
            </w:r>
          </w:p>
        </w:tc>
      </w:tr>
      <w:tr w:rsidR="003D2A12" w:rsidRPr="00AB6565" w:rsidTr="00ED0392">
        <w:tc>
          <w:tcPr>
            <w:tcW w:w="560" w:type="dxa"/>
          </w:tcPr>
          <w:p w:rsidR="003D2A12" w:rsidRPr="00AB6565" w:rsidRDefault="003D2A12" w:rsidP="00156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23" w:type="dxa"/>
          </w:tcPr>
          <w:p w:rsidR="003D2A12" w:rsidRPr="00ED0392" w:rsidRDefault="003D2A12" w:rsidP="00BE0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3991" w:type="dxa"/>
          </w:tcPr>
          <w:p w:rsidR="003D2A12" w:rsidRPr="00ED0392" w:rsidRDefault="003D2A12" w:rsidP="00F81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задачей, </w:t>
            </w:r>
            <w:r w:rsidR="00F81C7D">
              <w:rPr>
                <w:sz w:val="24"/>
                <w:szCs w:val="24"/>
              </w:rPr>
              <w:t>подбор необходимой экономической литературы</w:t>
            </w:r>
          </w:p>
        </w:tc>
        <w:tc>
          <w:tcPr>
            <w:tcW w:w="1174" w:type="dxa"/>
            <w:vAlign w:val="center"/>
          </w:tcPr>
          <w:p w:rsidR="003D2A12" w:rsidRPr="003D2A12" w:rsidRDefault="003D2A12" w:rsidP="00F92CF5">
            <w:pPr>
              <w:jc w:val="center"/>
              <w:rPr>
                <w:sz w:val="24"/>
                <w:szCs w:val="24"/>
              </w:rPr>
            </w:pPr>
            <w:r w:rsidRPr="003D2A12">
              <w:rPr>
                <w:sz w:val="24"/>
                <w:szCs w:val="24"/>
              </w:rPr>
              <w:t>36</w:t>
            </w:r>
          </w:p>
        </w:tc>
      </w:tr>
      <w:tr w:rsidR="003D2A12" w:rsidRPr="00AB6565" w:rsidTr="00ED0392">
        <w:tc>
          <w:tcPr>
            <w:tcW w:w="560" w:type="dxa"/>
          </w:tcPr>
          <w:p w:rsidR="003D2A12" w:rsidRPr="00AB6565" w:rsidRDefault="003D2A12" w:rsidP="00156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23" w:type="dxa"/>
          </w:tcPr>
          <w:p w:rsidR="003D2A12" w:rsidRPr="00ED0392" w:rsidRDefault="003D2A12" w:rsidP="00F81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обработка информации</w:t>
            </w:r>
          </w:p>
        </w:tc>
        <w:tc>
          <w:tcPr>
            <w:tcW w:w="3991" w:type="dxa"/>
          </w:tcPr>
          <w:p w:rsidR="003D2A12" w:rsidRPr="00ED0392" w:rsidRDefault="003D2A12" w:rsidP="00F81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в сети Интернет</w:t>
            </w:r>
            <w:r w:rsidR="00F81C7D">
              <w:rPr>
                <w:sz w:val="24"/>
                <w:szCs w:val="24"/>
              </w:rPr>
              <w:t xml:space="preserve">, формирование информации о своих профессиональных навыках и умениях, </w:t>
            </w:r>
            <w:r>
              <w:rPr>
                <w:sz w:val="24"/>
                <w:szCs w:val="24"/>
              </w:rPr>
              <w:t xml:space="preserve"> </w:t>
            </w:r>
            <w:r w:rsidR="00F81C7D">
              <w:rPr>
                <w:sz w:val="24"/>
                <w:szCs w:val="24"/>
              </w:rPr>
              <w:t xml:space="preserve">изучение и работа в </w:t>
            </w:r>
            <w:r w:rsidR="00F81C7D">
              <w:rPr>
                <w:sz w:val="24"/>
                <w:szCs w:val="24"/>
              </w:rPr>
              <w:t xml:space="preserve">профессиональных </w:t>
            </w:r>
            <w:r w:rsidR="00F81C7D">
              <w:rPr>
                <w:sz w:val="24"/>
                <w:szCs w:val="24"/>
              </w:rPr>
              <w:t xml:space="preserve">экономических </w:t>
            </w:r>
            <w:r w:rsidR="00F81C7D">
              <w:rPr>
                <w:sz w:val="24"/>
                <w:szCs w:val="24"/>
              </w:rPr>
              <w:t>информационных системах</w:t>
            </w:r>
          </w:p>
        </w:tc>
        <w:tc>
          <w:tcPr>
            <w:tcW w:w="1174" w:type="dxa"/>
            <w:vAlign w:val="center"/>
          </w:tcPr>
          <w:p w:rsidR="003D2A12" w:rsidRPr="003D2A12" w:rsidRDefault="003D2A12" w:rsidP="00F92CF5">
            <w:pPr>
              <w:jc w:val="center"/>
              <w:rPr>
                <w:sz w:val="24"/>
                <w:szCs w:val="24"/>
              </w:rPr>
            </w:pPr>
            <w:r w:rsidRPr="003D2A12">
              <w:rPr>
                <w:sz w:val="24"/>
                <w:szCs w:val="24"/>
              </w:rPr>
              <w:t>108</w:t>
            </w:r>
          </w:p>
        </w:tc>
      </w:tr>
      <w:tr w:rsidR="003D2A12" w:rsidRPr="00AB6565" w:rsidTr="00ED0392">
        <w:tc>
          <w:tcPr>
            <w:tcW w:w="560" w:type="dxa"/>
          </w:tcPr>
          <w:p w:rsidR="003D2A12" w:rsidRPr="00AB6565" w:rsidRDefault="003D2A12" w:rsidP="00156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23" w:type="dxa"/>
          </w:tcPr>
          <w:p w:rsidR="003D2A12" w:rsidRPr="00ED0392" w:rsidRDefault="003D2A12" w:rsidP="00BE0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</w:p>
        </w:tc>
        <w:tc>
          <w:tcPr>
            <w:tcW w:w="3991" w:type="dxa"/>
          </w:tcPr>
          <w:p w:rsidR="003D2A12" w:rsidRPr="00ED0392" w:rsidRDefault="00F81C7D" w:rsidP="00A33E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3D2A12">
              <w:rPr>
                <w:sz w:val="24"/>
                <w:szCs w:val="24"/>
              </w:rPr>
              <w:t xml:space="preserve">нализа полученных </w:t>
            </w:r>
            <w:r>
              <w:rPr>
                <w:sz w:val="24"/>
                <w:szCs w:val="24"/>
              </w:rPr>
              <w:t>результатов, освещение вопросов управления в организации, выводы и предложения.</w:t>
            </w:r>
          </w:p>
        </w:tc>
        <w:tc>
          <w:tcPr>
            <w:tcW w:w="1174" w:type="dxa"/>
            <w:vAlign w:val="center"/>
          </w:tcPr>
          <w:p w:rsidR="003D2A12" w:rsidRPr="003D2A12" w:rsidRDefault="003D2A12" w:rsidP="00F92CF5">
            <w:pPr>
              <w:jc w:val="center"/>
              <w:rPr>
                <w:sz w:val="24"/>
                <w:szCs w:val="24"/>
              </w:rPr>
            </w:pPr>
            <w:r w:rsidRPr="003D2A12">
              <w:rPr>
                <w:sz w:val="24"/>
                <w:szCs w:val="24"/>
              </w:rPr>
              <w:t>36</w:t>
            </w:r>
          </w:p>
        </w:tc>
      </w:tr>
      <w:tr w:rsidR="003D2A12" w:rsidRPr="00AB6565" w:rsidTr="00ED0392">
        <w:tc>
          <w:tcPr>
            <w:tcW w:w="560" w:type="dxa"/>
          </w:tcPr>
          <w:p w:rsidR="003D2A12" w:rsidRDefault="003D2A12" w:rsidP="00156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23" w:type="dxa"/>
          </w:tcPr>
          <w:p w:rsidR="003D2A12" w:rsidRDefault="003D2A12" w:rsidP="00BE0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отчета и защита работы</w:t>
            </w:r>
          </w:p>
        </w:tc>
        <w:tc>
          <w:tcPr>
            <w:tcW w:w="3991" w:type="dxa"/>
          </w:tcPr>
          <w:p w:rsidR="003D2A12" w:rsidRPr="00ED0392" w:rsidRDefault="003D2A12" w:rsidP="00BE0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174" w:type="dxa"/>
            <w:vAlign w:val="center"/>
          </w:tcPr>
          <w:p w:rsidR="003D2A12" w:rsidRPr="003D2A12" w:rsidRDefault="003D2A12" w:rsidP="00F92CF5">
            <w:pPr>
              <w:jc w:val="center"/>
              <w:rPr>
                <w:sz w:val="24"/>
                <w:szCs w:val="24"/>
              </w:rPr>
            </w:pPr>
            <w:r w:rsidRPr="003D2A12">
              <w:rPr>
                <w:sz w:val="24"/>
                <w:szCs w:val="24"/>
              </w:rPr>
              <w:t>36</w:t>
            </w:r>
          </w:p>
        </w:tc>
      </w:tr>
    </w:tbl>
    <w:p w:rsidR="003D1148" w:rsidRDefault="003D1148" w:rsidP="003D1148">
      <w:pPr>
        <w:jc w:val="both"/>
        <w:rPr>
          <w:i/>
          <w:sz w:val="24"/>
          <w:szCs w:val="24"/>
        </w:rPr>
      </w:pPr>
    </w:p>
    <w:p w:rsidR="003D1148" w:rsidRPr="006626E1" w:rsidRDefault="003D1148" w:rsidP="003D1148">
      <w:pPr>
        <w:jc w:val="both"/>
      </w:pPr>
    </w:p>
    <w:p w:rsidR="003D1148" w:rsidRDefault="003D1148" w:rsidP="00C86C2B">
      <w:pPr>
        <w:jc w:val="both"/>
        <w:rPr>
          <w:b/>
        </w:rPr>
      </w:pPr>
      <w:r>
        <w:rPr>
          <w:b/>
        </w:rPr>
        <w:t>8</w:t>
      </w:r>
      <w:r w:rsidRPr="004B1123">
        <w:rPr>
          <w:b/>
        </w:rPr>
        <w:t xml:space="preserve">. </w:t>
      </w:r>
      <w:r>
        <w:rPr>
          <w:b/>
        </w:rPr>
        <w:t xml:space="preserve">Образовательные, </w:t>
      </w:r>
      <w:r w:rsidRPr="00894617">
        <w:rPr>
          <w:b/>
          <w:spacing w:val="-3"/>
        </w:rPr>
        <w:t>научно-исследователь</w:t>
      </w:r>
      <w:r>
        <w:rPr>
          <w:b/>
          <w:spacing w:val="-3"/>
        </w:rPr>
        <w:t>ские и научно-производственные</w:t>
      </w:r>
      <w:r>
        <w:rPr>
          <w:b/>
        </w:rPr>
        <w:t xml:space="preserve"> технологии, используемые </w:t>
      </w:r>
      <w:r w:rsidR="00C86C2B">
        <w:rPr>
          <w:b/>
        </w:rPr>
        <w:t xml:space="preserve">при прохождении </w:t>
      </w:r>
      <w:r>
        <w:rPr>
          <w:b/>
        </w:rPr>
        <w:t>практик</w:t>
      </w:r>
      <w:r w:rsidR="00C86C2B">
        <w:rPr>
          <w:b/>
        </w:rPr>
        <w:t>и</w:t>
      </w:r>
    </w:p>
    <w:p w:rsidR="00ED0392" w:rsidRPr="001F060B" w:rsidRDefault="00ED0392" w:rsidP="001F060B">
      <w:pPr>
        <w:shd w:val="clear" w:color="auto" w:fill="FFFFFF"/>
        <w:spacing w:before="264" w:line="278" w:lineRule="exact"/>
        <w:ind w:right="-1" w:firstLine="567"/>
        <w:jc w:val="both"/>
        <w:rPr>
          <w:iCs/>
          <w:spacing w:val="-1"/>
          <w:sz w:val="24"/>
          <w:szCs w:val="24"/>
        </w:rPr>
      </w:pPr>
      <w:r w:rsidRPr="001F060B">
        <w:rPr>
          <w:iCs/>
          <w:spacing w:val="-2"/>
          <w:sz w:val="24"/>
          <w:szCs w:val="24"/>
        </w:rPr>
        <w:t xml:space="preserve">Образовательные, научно-исследовательские и научно-производственные </w:t>
      </w:r>
      <w:r w:rsidRPr="001F060B">
        <w:rPr>
          <w:iCs/>
          <w:spacing w:val="-1"/>
          <w:sz w:val="24"/>
          <w:szCs w:val="24"/>
        </w:rPr>
        <w:t xml:space="preserve">технологии, используемые при выполнении различных видов работ на </w:t>
      </w:r>
      <w:r w:rsidR="00F81C7D">
        <w:rPr>
          <w:iCs/>
          <w:spacing w:val="-1"/>
          <w:sz w:val="24"/>
          <w:szCs w:val="24"/>
        </w:rPr>
        <w:t>производственной</w:t>
      </w:r>
      <w:r w:rsidRPr="001F060B">
        <w:rPr>
          <w:iCs/>
          <w:spacing w:val="-1"/>
          <w:sz w:val="24"/>
          <w:szCs w:val="24"/>
        </w:rPr>
        <w:t xml:space="preserve"> практике:</w:t>
      </w:r>
    </w:p>
    <w:p w:rsidR="00ED0392" w:rsidRDefault="00EB79E3" w:rsidP="00ED0392">
      <w:pPr>
        <w:widowControl w:val="0"/>
        <w:numPr>
          <w:ilvl w:val="0"/>
          <w:numId w:val="5"/>
        </w:numPr>
        <w:shd w:val="clear" w:color="auto" w:fill="FFFFFF"/>
        <w:tabs>
          <w:tab w:val="left" w:pos="1776"/>
        </w:tabs>
        <w:suppressAutoHyphens/>
        <w:autoSpaceDE w:val="0"/>
        <w:spacing w:line="278" w:lineRule="exact"/>
        <w:ind w:right="697"/>
        <w:jc w:val="both"/>
        <w:rPr>
          <w:sz w:val="24"/>
          <w:szCs w:val="24"/>
        </w:rPr>
      </w:pPr>
      <w:r>
        <w:rPr>
          <w:sz w:val="24"/>
          <w:szCs w:val="24"/>
        </w:rPr>
        <w:t>сбор и обработка данных</w:t>
      </w:r>
      <w:r w:rsidR="00ED0392">
        <w:rPr>
          <w:sz w:val="24"/>
          <w:szCs w:val="24"/>
        </w:rPr>
        <w:t>;</w:t>
      </w:r>
    </w:p>
    <w:p w:rsidR="0085183A" w:rsidRDefault="0085183A" w:rsidP="00ED0392">
      <w:pPr>
        <w:widowControl w:val="0"/>
        <w:numPr>
          <w:ilvl w:val="0"/>
          <w:numId w:val="5"/>
        </w:numPr>
        <w:shd w:val="clear" w:color="auto" w:fill="FFFFFF"/>
        <w:tabs>
          <w:tab w:val="left" w:pos="1776"/>
        </w:tabs>
        <w:suppressAutoHyphens/>
        <w:autoSpaceDE w:val="0"/>
        <w:spacing w:line="278" w:lineRule="exact"/>
        <w:ind w:right="697"/>
        <w:jc w:val="both"/>
        <w:rPr>
          <w:sz w:val="24"/>
          <w:szCs w:val="24"/>
        </w:rPr>
      </w:pPr>
      <w:r>
        <w:rPr>
          <w:sz w:val="24"/>
          <w:szCs w:val="24"/>
        </w:rPr>
        <w:t>просмотр учебных фильмов;</w:t>
      </w:r>
    </w:p>
    <w:p w:rsidR="00ED0392" w:rsidRDefault="00EB79E3" w:rsidP="00ED0392">
      <w:pPr>
        <w:widowControl w:val="0"/>
        <w:numPr>
          <w:ilvl w:val="0"/>
          <w:numId w:val="5"/>
        </w:numPr>
        <w:shd w:val="clear" w:color="auto" w:fill="FFFFFF"/>
        <w:tabs>
          <w:tab w:val="left" w:pos="1776"/>
        </w:tabs>
        <w:suppressAutoHyphens/>
        <w:autoSpaceDE w:val="0"/>
        <w:spacing w:line="278" w:lineRule="exact"/>
        <w:ind w:right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финансовый </w:t>
      </w:r>
      <w:r w:rsidR="00ED0392">
        <w:rPr>
          <w:sz w:val="24"/>
          <w:szCs w:val="24"/>
        </w:rPr>
        <w:t>анализ;</w:t>
      </w:r>
    </w:p>
    <w:p w:rsidR="00ED0392" w:rsidRDefault="00ED0392" w:rsidP="00ED0392">
      <w:pPr>
        <w:widowControl w:val="0"/>
        <w:numPr>
          <w:ilvl w:val="0"/>
          <w:numId w:val="5"/>
        </w:numPr>
        <w:shd w:val="clear" w:color="auto" w:fill="FFFFFF"/>
        <w:tabs>
          <w:tab w:val="left" w:pos="1776"/>
        </w:tabs>
        <w:suppressAutoHyphens/>
        <w:autoSpaceDE w:val="0"/>
        <w:spacing w:line="278" w:lineRule="exact"/>
        <w:ind w:right="697"/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 с руководителем.</w:t>
      </w:r>
    </w:p>
    <w:p w:rsidR="00C86C2B" w:rsidRPr="00C86C2B" w:rsidRDefault="00C86C2B" w:rsidP="00C86C2B">
      <w:pPr>
        <w:ind w:firstLine="708"/>
        <w:jc w:val="both"/>
        <w:rPr>
          <w:i/>
          <w:sz w:val="24"/>
          <w:szCs w:val="24"/>
        </w:rPr>
      </w:pPr>
    </w:p>
    <w:p w:rsidR="003D1148" w:rsidRPr="005E1C39" w:rsidRDefault="003D1148" w:rsidP="001F060B">
      <w:pPr>
        <w:spacing w:after="120"/>
        <w:jc w:val="both"/>
        <w:rPr>
          <w:b/>
        </w:rPr>
      </w:pPr>
      <w:r w:rsidRPr="005E1C39">
        <w:rPr>
          <w:b/>
        </w:rPr>
        <w:t xml:space="preserve">9. </w:t>
      </w:r>
      <w:r w:rsidR="005E1C39" w:rsidRPr="005E1C39">
        <w:rPr>
          <w:b/>
        </w:rPr>
        <w:t>Контроль</w:t>
      </w:r>
      <w:r w:rsidRPr="005E1C39">
        <w:rPr>
          <w:b/>
        </w:rPr>
        <w:t xml:space="preserve"> самостоятельной работы студентов </w:t>
      </w:r>
      <w:r w:rsidR="00C86C2B" w:rsidRPr="005E1C39">
        <w:rPr>
          <w:b/>
        </w:rPr>
        <w:t xml:space="preserve">при прохождении практики   </w:t>
      </w:r>
    </w:p>
    <w:p w:rsidR="003D1148" w:rsidRPr="001F060B" w:rsidRDefault="001F060B" w:rsidP="001F060B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форме </w:t>
      </w:r>
      <w:r w:rsidR="00D057CD">
        <w:rPr>
          <w:sz w:val="24"/>
          <w:szCs w:val="24"/>
        </w:rPr>
        <w:t>тестирования</w:t>
      </w:r>
      <w:proofErr w:type="gramStart"/>
      <w:r w:rsidR="00512EDA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3D1148" w:rsidRPr="009E5C35" w:rsidRDefault="003D1148" w:rsidP="001F060B">
      <w:pPr>
        <w:spacing w:after="120"/>
        <w:jc w:val="both"/>
        <w:rPr>
          <w:b/>
        </w:rPr>
      </w:pPr>
      <w:r>
        <w:rPr>
          <w:b/>
        </w:rPr>
        <w:t xml:space="preserve">10. </w:t>
      </w:r>
      <w:r w:rsidRPr="009E5C35">
        <w:rPr>
          <w:b/>
        </w:rPr>
        <w:t xml:space="preserve">Формы </w:t>
      </w:r>
      <w:r>
        <w:rPr>
          <w:b/>
        </w:rPr>
        <w:t>аттестации по итогам прак</w:t>
      </w:r>
      <w:r w:rsidR="00C86C2B">
        <w:rPr>
          <w:b/>
        </w:rPr>
        <w:t>тики</w:t>
      </w:r>
    </w:p>
    <w:p w:rsidR="003D1148" w:rsidRPr="001F060B" w:rsidRDefault="001F060B" w:rsidP="001F060B">
      <w:pPr>
        <w:ind w:firstLine="567"/>
        <w:jc w:val="both"/>
        <w:rPr>
          <w:sz w:val="24"/>
          <w:szCs w:val="24"/>
        </w:rPr>
      </w:pPr>
      <w:r w:rsidRPr="001F060B">
        <w:rPr>
          <w:sz w:val="24"/>
          <w:szCs w:val="24"/>
        </w:rPr>
        <w:t>Защита отчета</w:t>
      </w:r>
    </w:p>
    <w:p w:rsidR="003976CF" w:rsidRPr="00C86C2B" w:rsidRDefault="003976CF" w:rsidP="003D1148">
      <w:pPr>
        <w:rPr>
          <w:i/>
          <w:sz w:val="24"/>
          <w:szCs w:val="24"/>
        </w:rPr>
      </w:pPr>
    </w:p>
    <w:p w:rsidR="003D1148" w:rsidRPr="004B1123" w:rsidRDefault="003D1148" w:rsidP="003D1148">
      <w:pPr>
        <w:rPr>
          <w:b/>
        </w:rPr>
      </w:pPr>
      <w:r>
        <w:rPr>
          <w:b/>
        </w:rPr>
        <w:t>11</w:t>
      </w:r>
      <w:r w:rsidRPr="004B1123">
        <w:rPr>
          <w:b/>
        </w:rPr>
        <w:t>. Учебно-методическое и информационное обеспечение</w:t>
      </w:r>
      <w:r>
        <w:rPr>
          <w:b/>
        </w:rPr>
        <w:t xml:space="preserve"> практики </w:t>
      </w:r>
    </w:p>
    <w:p w:rsidR="003D1148" w:rsidRDefault="003D1148" w:rsidP="003D1148"/>
    <w:p w:rsidR="003D1148" w:rsidRDefault="003D1148" w:rsidP="003D1148">
      <w:pPr>
        <w:rPr>
          <w:i/>
          <w:sz w:val="24"/>
          <w:szCs w:val="24"/>
          <w:lang w:val="en-US"/>
        </w:rPr>
      </w:pPr>
      <w:r w:rsidRPr="00571C92">
        <w:rPr>
          <w:i/>
          <w:sz w:val="24"/>
          <w:szCs w:val="24"/>
        </w:rPr>
        <w:t>а) основная литература:</w:t>
      </w:r>
    </w:p>
    <w:p w:rsidR="004C4F22" w:rsidRDefault="00B2136E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B2136E">
        <w:rPr>
          <w:rFonts w:eastAsia="Calibri"/>
          <w:bCs/>
          <w:i/>
          <w:sz w:val="24"/>
          <w:szCs w:val="24"/>
          <w:lang w:eastAsia="en-US"/>
        </w:rPr>
        <w:t>Акимова Е.М. Финансы. Банки. Кредит [Электронный ресурс]: курс лекций/ Акимова Е.М., Чибисова Е.Ю.— Электрон</w:t>
      </w:r>
      <w:proofErr w:type="gramStart"/>
      <w:r w:rsidRPr="00B2136E">
        <w:rPr>
          <w:rFonts w:eastAsia="Calibri"/>
          <w:bCs/>
          <w:i/>
          <w:sz w:val="24"/>
          <w:szCs w:val="24"/>
          <w:lang w:eastAsia="en-US"/>
        </w:rPr>
        <w:t>.</w:t>
      </w:r>
      <w:proofErr w:type="gramEnd"/>
      <w:r w:rsidRPr="00B2136E">
        <w:rPr>
          <w:rFonts w:eastAsia="Calibri"/>
          <w:bCs/>
          <w:i/>
          <w:sz w:val="24"/>
          <w:szCs w:val="24"/>
          <w:lang w:eastAsia="en-US"/>
        </w:rPr>
        <w:t xml:space="preserve"> </w:t>
      </w:r>
      <w:proofErr w:type="gramStart"/>
      <w:r w:rsidRPr="00B2136E">
        <w:rPr>
          <w:rFonts w:eastAsia="Calibri"/>
          <w:bCs/>
          <w:i/>
          <w:sz w:val="24"/>
          <w:szCs w:val="24"/>
          <w:lang w:eastAsia="en-US"/>
        </w:rPr>
        <w:t>т</w:t>
      </w:r>
      <w:proofErr w:type="gramEnd"/>
      <w:r w:rsidRPr="00B2136E">
        <w:rPr>
          <w:rFonts w:eastAsia="Calibri"/>
          <w:bCs/>
          <w:i/>
          <w:sz w:val="24"/>
          <w:szCs w:val="24"/>
          <w:lang w:eastAsia="en-US"/>
        </w:rPr>
        <w:t>екстовые данные.— М.: Московский государственный строительный университет, Ай Пи Эр Медиа, ЭБС АСВ, 2015.— 264 c.— Режим доступа: http://www.iprbookshop.ru/40575.— ЭБС «</w:t>
      </w:r>
      <w:proofErr w:type="spellStart"/>
      <w:r w:rsidRPr="00B2136E">
        <w:rPr>
          <w:rFonts w:eastAsia="Calibri"/>
          <w:bCs/>
          <w:i/>
          <w:sz w:val="24"/>
          <w:szCs w:val="24"/>
          <w:lang w:eastAsia="en-US"/>
        </w:rPr>
        <w:t>IPRbooks</w:t>
      </w:r>
      <w:proofErr w:type="spellEnd"/>
      <w:r w:rsidRPr="00B2136E">
        <w:rPr>
          <w:rFonts w:eastAsia="Calibri"/>
          <w:bCs/>
          <w:i/>
          <w:sz w:val="24"/>
          <w:szCs w:val="24"/>
          <w:lang w:eastAsia="en-US"/>
        </w:rPr>
        <w:t>», по паролю</w:t>
      </w:r>
    </w:p>
    <w:p w:rsidR="004C4F22" w:rsidRDefault="004C4F22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Бабаев  Ю. А. Теория бухгалтерского учета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учеб. / Ю. А. Бабаев, А. М. Петров</w:t>
      </w:r>
      <w:proofErr w:type="gramStart"/>
      <w:r w:rsidRPr="004C4F22">
        <w:rPr>
          <w:bCs/>
          <w:i/>
          <w:sz w:val="24"/>
          <w:szCs w:val="24"/>
        </w:rPr>
        <w:t xml:space="preserve"> ;</w:t>
      </w:r>
      <w:proofErr w:type="gramEnd"/>
      <w:r w:rsidRPr="004C4F22">
        <w:rPr>
          <w:bCs/>
          <w:i/>
          <w:sz w:val="24"/>
          <w:szCs w:val="24"/>
        </w:rPr>
        <w:t xml:space="preserve"> под ред. Ю. А. Бабаева. - 5-е изд., </w:t>
      </w:r>
      <w:proofErr w:type="spellStart"/>
      <w:r w:rsidRPr="004C4F22">
        <w:rPr>
          <w:bCs/>
          <w:i/>
          <w:sz w:val="24"/>
          <w:szCs w:val="24"/>
        </w:rPr>
        <w:t>перераб</w:t>
      </w:r>
      <w:proofErr w:type="spellEnd"/>
      <w:r w:rsidRPr="004C4F22">
        <w:rPr>
          <w:bCs/>
          <w:i/>
          <w:sz w:val="24"/>
          <w:szCs w:val="24"/>
        </w:rPr>
        <w:t>. и доп. - Москва : Проспект, 2014. - 240 с.</w:t>
      </w:r>
    </w:p>
    <w:p w:rsidR="004C4F22" w:rsidRDefault="004C4F22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Кондраков Н.П. Бухгалтерский учет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 учебное пособие /Н.П. Кондраков. – 2007.-592с. </w:t>
      </w:r>
    </w:p>
    <w:p w:rsidR="004C4F22" w:rsidRDefault="004C4F22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lastRenderedPageBreak/>
        <w:t>Анализ и диагностика финансово-хозяйственной деятельности предприятий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учебник / под ред. В.Я. Позднякова. - М.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ИНФРА-М, 2012. - 616с. </w:t>
      </w:r>
    </w:p>
    <w:p w:rsidR="004C4F22" w:rsidRDefault="004C4F22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Бочаров В. В. Финансовый анализ. Краткий курс. 2-е изд. — СПб</w:t>
      </w:r>
      <w:proofErr w:type="gramStart"/>
      <w:r w:rsidRPr="004C4F22">
        <w:rPr>
          <w:bCs/>
          <w:i/>
          <w:sz w:val="24"/>
          <w:szCs w:val="24"/>
        </w:rPr>
        <w:t xml:space="preserve">.: </w:t>
      </w:r>
      <w:proofErr w:type="gramEnd"/>
      <w:r w:rsidRPr="004C4F22">
        <w:rPr>
          <w:bCs/>
          <w:i/>
          <w:sz w:val="24"/>
          <w:szCs w:val="24"/>
        </w:rPr>
        <w:t>Питер, 2009. — 240 с.</w:t>
      </w:r>
    </w:p>
    <w:p w:rsidR="004C4F22" w:rsidRDefault="004C4F22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Комплексный анализ хозяйственной деятельности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учебник / А. Д. </w:t>
      </w:r>
      <w:proofErr w:type="spellStart"/>
      <w:r w:rsidRPr="004C4F22">
        <w:rPr>
          <w:bCs/>
          <w:i/>
          <w:sz w:val="24"/>
          <w:szCs w:val="24"/>
        </w:rPr>
        <w:t>Шеремет</w:t>
      </w:r>
      <w:proofErr w:type="spellEnd"/>
      <w:r w:rsidRPr="004C4F22">
        <w:rPr>
          <w:bCs/>
          <w:i/>
          <w:sz w:val="24"/>
          <w:szCs w:val="24"/>
        </w:rPr>
        <w:t>. - Изд. доп.</w:t>
      </w:r>
      <w:proofErr w:type="gramStart"/>
      <w:r w:rsidRPr="004C4F22">
        <w:rPr>
          <w:bCs/>
          <w:i/>
          <w:sz w:val="24"/>
          <w:szCs w:val="24"/>
        </w:rPr>
        <w:t xml:space="preserve"> ,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испр</w:t>
      </w:r>
      <w:proofErr w:type="spellEnd"/>
      <w:r w:rsidRPr="004C4F22">
        <w:rPr>
          <w:bCs/>
          <w:i/>
          <w:sz w:val="24"/>
          <w:szCs w:val="24"/>
        </w:rPr>
        <w:t>. - М.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ИНФРА-М, 2008. - 415с </w:t>
      </w:r>
    </w:p>
    <w:p w:rsidR="004C4F22" w:rsidRPr="004C4F22" w:rsidRDefault="004C4F22" w:rsidP="004C4F22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Савиных А.Н. Теория и практика анализа финансово-хозяйственной деятельности предприятия и диагностика потенциала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моногр</w:t>
      </w:r>
      <w:proofErr w:type="spellEnd"/>
      <w:r w:rsidRPr="004C4F22">
        <w:rPr>
          <w:bCs/>
          <w:i/>
          <w:sz w:val="24"/>
          <w:szCs w:val="24"/>
        </w:rPr>
        <w:t>. / А.Н. Савиных</w:t>
      </w:r>
      <w:proofErr w:type="gramStart"/>
      <w:r w:rsidRPr="004C4F22">
        <w:rPr>
          <w:bCs/>
          <w:i/>
          <w:sz w:val="24"/>
          <w:szCs w:val="24"/>
        </w:rPr>
        <w:t xml:space="preserve"> ;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Сиб</w:t>
      </w:r>
      <w:proofErr w:type="spellEnd"/>
      <w:r w:rsidRPr="004C4F22">
        <w:rPr>
          <w:bCs/>
          <w:i/>
          <w:sz w:val="24"/>
          <w:szCs w:val="24"/>
        </w:rPr>
        <w:t>. гос. ун-т телекоммуникаций и информатики. - Новосибирск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СибГУТИ</w:t>
      </w:r>
      <w:proofErr w:type="spellEnd"/>
      <w:r w:rsidRPr="004C4F22">
        <w:rPr>
          <w:bCs/>
          <w:i/>
          <w:sz w:val="24"/>
          <w:szCs w:val="24"/>
        </w:rPr>
        <w:t>, 2013. - 193, [1] с.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ил. - </w:t>
      </w:r>
      <w:proofErr w:type="spellStart"/>
      <w:r w:rsidRPr="004C4F22">
        <w:rPr>
          <w:bCs/>
          <w:i/>
          <w:sz w:val="24"/>
          <w:szCs w:val="24"/>
        </w:rPr>
        <w:t>Библиогр</w:t>
      </w:r>
      <w:proofErr w:type="spellEnd"/>
      <w:r w:rsidRPr="004C4F22">
        <w:rPr>
          <w:bCs/>
          <w:i/>
          <w:sz w:val="24"/>
          <w:szCs w:val="24"/>
        </w:rPr>
        <w:t>.: с. 193</w:t>
      </w:r>
    </w:p>
    <w:p w:rsidR="00B22878" w:rsidRPr="00155C81" w:rsidRDefault="00B22878" w:rsidP="00BD7F98">
      <w:pPr>
        <w:numPr>
          <w:ilvl w:val="0"/>
          <w:numId w:val="12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155C81">
        <w:rPr>
          <w:rFonts w:eastAsia="Calibri"/>
          <w:bCs/>
          <w:i/>
          <w:sz w:val="24"/>
          <w:szCs w:val="24"/>
          <w:lang w:eastAsia="en-US"/>
        </w:rPr>
        <w:t>Финансовый менеджмент. Конспект лекций с задачами и тестами [Текст] : учеб</w:t>
      </w:r>
      <w:proofErr w:type="gramStart"/>
      <w:r w:rsidRPr="00155C81">
        <w:rPr>
          <w:rFonts w:eastAsia="Calibri"/>
          <w:bCs/>
          <w:i/>
          <w:sz w:val="24"/>
          <w:szCs w:val="24"/>
          <w:lang w:eastAsia="en-US"/>
        </w:rPr>
        <w:t>.</w:t>
      </w:r>
      <w:proofErr w:type="gramEnd"/>
      <w:r w:rsidRPr="00155C81">
        <w:rPr>
          <w:rFonts w:eastAsia="Calibri"/>
          <w:bCs/>
          <w:i/>
          <w:sz w:val="24"/>
          <w:szCs w:val="24"/>
          <w:lang w:eastAsia="en-US"/>
        </w:rPr>
        <w:t xml:space="preserve"> </w:t>
      </w:r>
      <w:proofErr w:type="gramStart"/>
      <w:r w:rsidRPr="00155C81">
        <w:rPr>
          <w:rFonts w:eastAsia="Calibri"/>
          <w:bCs/>
          <w:i/>
          <w:sz w:val="24"/>
          <w:szCs w:val="24"/>
          <w:lang w:eastAsia="en-US"/>
        </w:rPr>
        <w:t>п</w:t>
      </w:r>
      <w:proofErr w:type="gramEnd"/>
      <w:r w:rsidRPr="00155C81">
        <w:rPr>
          <w:rFonts w:eastAsia="Calibri"/>
          <w:bCs/>
          <w:i/>
          <w:sz w:val="24"/>
          <w:szCs w:val="24"/>
          <w:lang w:eastAsia="en-US"/>
        </w:rPr>
        <w:t>особие / В. В. Ковалев, Вит. В. Ковалев. - Москва</w:t>
      </w:r>
      <w:proofErr w:type="gramStart"/>
      <w:r w:rsidRPr="00155C81">
        <w:rPr>
          <w:rFonts w:eastAsia="Calibri"/>
          <w:bCs/>
          <w:i/>
          <w:sz w:val="24"/>
          <w:szCs w:val="24"/>
          <w:lang w:eastAsia="en-US"/>
        </w:rPr>
        <w:t xml:space="preserve"> :</w:t>
      </w:r>
      <w:proofErr w:type="gramEnd"/>
      <w:r w:rsidRPr="00155C81">
        <w:rPr>
          <w:rFonts w:eastAsia="Calibri"/>
          <w:bCs/>
          <w:i/>
          <w:sz w:val="24"/>
          <w:szCs w:val="24"/>
          <w:lang w:eastAsia="en-US"/>
        </w:rPr>
        <w:t xml:space="preserve"> Проспект, 2014. - 506 с. - </w:t>
      </w:r>
      <w:proofErr w:type="spellStart"/>
      <w:r w:rsidRPr="00155C81">
        <w:rPr>
          <w:rFonts w:eastAsia="Calibri"/>
          <w:bCs/>
          <w:i/>
          <w:sz w:val="24"/>
          <w:szCs w:val="24"/>
          <w:lang w:eastAsia="en-US"/>
        </w:rPr>
        <w:t>Библиогр</w:t>
      </w:r>
      <w:proofErr w:type="spellEnd"/>
      <w:r w:rsidRPr="00155C81">
        <w:rPr>
          <w:rFonts w:eastAsia="Calibri"/>
          <w:bCs/>
          <w:i/>
          <w:sz w:val="24"/>
          <w:szCs w:val="24"/>
          <w:lang w:eastAsia="en-US"/>
        </w:rPr>
        <w:t>.: с. 503-504.</w:t>
      </w:r>
    </w:p>
    <w:p w:rsidR="00B2136E" w:rsidRPr="00B2136E" w:rsidRDefault="00B2136E" w:rsidP="00B2136E">
      <w:pPr>
        <w:numPr>
          <w:ilvl w:val="0"/>
          <w:numId w:val="12"/>
        </w:numPr>
        <w:tabs>
          <w:tab w:val="clear" w:pos="1070"/>
          <w:tab w:val="num" w:pos="709"/>
          <w:tab w:val="left" w:pos="1134"/>
        </w:tabs>
        <w:ind w:left="709" w:hanging="283"/>
        <w:jc w:val="both"/>
        <w:rPr>
          <w:bCs/>
          <w:i/>
          <w:sz w:val="24"/>
          <w:szCs w:val="24"/>
        </w:rPr>
      </w:pPr>
      <w:proofErr w:type="spellStart"/>
      <w:r w:rsidRPr="00B2136E">
        <w:rPr>
          <w:bCs/>
          <w:i/>
          <w:sz w:val="24"/>
          <w:szCs w:val="24"/>
        </w:rPr>
        <w:t>Черская</w:t>
      </w:r>
      <w:proofErr w:type="spellEnd"/>
      <w:r w:rsidRPr="00B2136E">
        <w:rPr>
          <w:bCs/>
          <w:i/>
          <w:sz w:val="24"/>
          <w:szCs w:val="24"/>
        </w:rPr>
        <w:t xml:space="preserve"> Р.В. Финансы [Электронный ресурс]: учебное пособие/ </w:t>
      </w:r>
      <w:proofErr w:type="spellStart"/>
      <w:r w:rsidRPr="00B2136E">
        <w:rPr>
          <w:bCs/>
          <w:i/>
          <w:sz w:val="24"/>
          <w:szCs w:val="24"/>
        </w:rPr>
        <w:t>Черская</w:t>
      </w:r>
      <w:proofErr w:type="spellEnd"/>
      <w:r w:rsidRPr="00B2136E">
        <w:rPr>
          <w:bCs/>
          <w:i/>
          <w:sz w:val="24"/>
          <w:szCs w:val="24"/>
        </w:rPr>
        <w:t xml:space="preserve"> Р.В.— Электрон</w:t>
      </w:r>
      <w:proofErr w:type="gramStart"/>
      <w:r w:rsidRPr="00B2136E">
        <w:rPr>
          <w:bCs/>
          <w:i/>
          <w:sz w:val="24"/>
          <w:szCs w:val="24"/>
        </w:rPr>
        <w:t>.</w:t>
      </w:r>
      <w:proofErr w:type="gramEnd"/>
      <w:r w:rsidRPr="00B2136E">
        <w:rPr>
          <w:bCs/>
          <w:i/>
          <w:sz w:val="24"/>
          <w:szCs w:val="24"/>
        </w:rPr>
        <w:t xml:space="preserve"> </w:t>
      </w:r>
      <w:proofErr w:type="gramStart"/>
      <w:r w:rsidRPr="00B2136E">
        <w:rPr>
          <w:bCs/>
          <w:i/>
          <w:sz w:val="24"/>
          <w:szCs w:val="24"/>
        </w:rPr>
        <w:t>т</w:t>
      </w:r>
      <w:proofErr w:type="gramEnd"/>
      <w:r w:rsidRPr="00B2136E">
        <w:rPr>
          <w:bCs/>
          <w:i/>
          <w:sz w:val="24"/>
          <w:szCs w:val="24"/>
        </w:rPr>
        <w:t>екстовые данные.— Томск: Томский государственный университет систем управления и радиоэлектроники, Эль Контент, 2013.— 140 c.— Режим доступа: http://www.iprbookshop.ru/13913.— ЭБС «</w:t>
      </w:r>
      <w:proofErr w:type="spellStart"/>
      <w:r w:rsidRPr="00B2136E">
        <w:rPr>
          <w:bCs/>
          <w:i/>
          <w:sz w:val="24"/>
          <w:szCs w:val="24"/>
        </w:rPr>
        <w:t>IPRbooks</w:t>
      </w:r>
      <w:proofErr w:type="spellEnd"/>
      <w:r w:rsidRPr="00B2136E">
        <w:rPr>
          <w:bCs/>
          <w:i/>
          <w:sz w:val="24"/>
          <w:szCs w:val="24"/>
        </w:rPr>
        <w:t>», по паролю</w:t>
      </w:r>
    </w:p>
    <w:p w:rsidR="00A84362" w:rsidRPr="00B2136E" w:rsidRDefault="00A84362" w:rsidP="003D1148">
      <w:pPr>
        <w:rPr>
          <w:sz w:val="24"/>
          <w:szCs w:val="24"/>
        </w:rPr>
      </w:pPr>
    </w:p>
    <w:p w:rsidR="001F060B" w:rsidRPr="00571C92" w:rsidRDefault="001F060B" w:rsidP="003D1148">
      <w:pPr>
        <w:rPr>
          <w:i/>
          <w:sz w:val="24"/>
          <w:szCs w:val="24"/>
        </w:rPr>
      </w:pPr>
      <w:r>
        <w:rPr>
          <w:i/>
          <w:sz w:val="24"/>
          <w:szCs w:val="24"/>
        </w:rPr>
        <w:t>б) дополнительная литература:</w:t>
      </w:r>
    </w:p>
    <w:p w:rsidR="000015B0" w:rsidRPr="000015B0" w:rsidRDefault="000015B0" w:rsidP="000015B0">
      <w:pPr>
        <w:numPr>
          <w:ilvl w:val="0"/>
          <w:numId w:val="13"/>
        </w:numPr>
        <w:suppressAutoHyphens/>
        <w:spacing w:after="200" w:line="276" w:lineRule="auto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Федеральные</w:t>
      </w:r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 закон</w:t>
      </w:r>
      <w:r>
        <w:rPr>
          <w:rFonts w:eastAsia="Calibri"/>
          <w:bCs/>
          <w:i/>
          <w:sz w:val="24"/>
          <w:szCs w:val="24"/>
          <w:lang w:eastAsia="en-US"/>
        </w:rPr>
        <w:t>ы</w:t>
      </w:r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 </w:t>
      </w:r>
      <w:r>
        <w:rPr>
          <w:rFonts w:eastAsia="Calibri"/>
          <w:bCs/>
          <w:i/>
          <w:sz w:val="24"/>
          <w:szCs w:val="24"/>
          <w:lang w:eastAsia="en-US"/>
        </w:rPr>
        <w:t>РФ, влияющие на деятельность юридического лица</w:t>
      </w:r>
      <w:bookmarkStart w:id="0" w:name="_GoBack"/>
      <w:bookmarkEnd w:id="0"/>
    </w:p>
    <w:p w:rsidR="000015B0" w:rsidRPr="000015B0" w:rsidRDefault="000015B0" w:rsidP="000015B0">
      <w:pPr>
        <w:numPr>
          <w:ilvl w:val="0"/>
          <w:numId w:val="13"/>
        </w:numPr>
        <w:suppressAutoHyphens/>
        <w:spacing w:after="200" w:line="276" w:lineRule="auto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Налоговый кодекс РФ (в последней редакции)  </w:t>
      </w:r>
    </w:p>
    <w:p w:rsidR="000015B0" w:rsidRPr="000015B0" w:rsidRDefault="000015B0" w:rsidP="000015B0">
      <w:pPr>
        <w:numPr>
          <w:ilvl w:val="0"/>
          <w:numId w:val="13"/>
        </w:numPr>
        <w:suppressAutoHyphens/>
        <w:spacing w:after="200" w:line="276" w:lineRule="auto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0015B0">
        <w:rPr>
          <w:rFonts w:eastAsia="Calibri"/>
          <w:bCs/>
          <w:i/>
          <w:sz w:val="24"/>
          <w:szCs w:val="24"/>
          <w:lang w:eastAsia="en-US"/>
        </w:rPr>
        <w:t>Положения по бухгалтерскому учету, утвержденные приказами Министерства финансов Р</w:t>
      </w:r>
      <w:proofErr w:type="gramStart"/>
      <w:r w:rsidRPr="000015B0">
        <w:rPr>
          <w:rFonts w:eastAsia="Calibri"/>
          <w:bCs/>
          <w:i/>
          <w:sz w:val="24"/>
          <w:szCs w:val="24"/>
          <w:lang w:eastAsia="en-US"/>
        </w:rPr>
        <w:t>Ф(</w:t>
      </w:r>
      <w:proofErr w:type="gramEnd"/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в последней редакции)  </w:t>
      </w:r>
    </w:p>
    <w:p w:rsidR="001F060B" w:rsidRDefault="001F060B" w:rsidP="001F060B">
      <w:pPr>
        <w:tabs>
          <w:tab w:val="left" w:pos="1134"/>
        </w:tabs>
        <w:ind w:left="-2084"/>
        <w:jc w:val="both"/>
        <w:rPr>
          <w:sz w:val="24"/>
          <w:szCs w:val="24"/>
        </w:rPr>
      </w:pPr>
    </w:p>
    <w:p w:rsidR="001F060B" w:rsidRPr="00155C81" w:rsidRDefault="001F060B" w:rsidP="001F060B">
      <w:pPr>
        <w:tabs>
          <w:tab w:val="left" w:pos="774"/>
          <w:tab w:val="left" w:pos="1134"/>
        </w:tabs>
        <w:suppressAutoHyphens/>
        <w:jc w:val="both"/>
        <w:rPr>
          <w:i/>
          <w:spacing w:val="-2"/>
          <w:sz w:val="24"/>
          <w:szCs w:val="24"/>
        </w:rPr>
      </w:pPr>
      <w:r w:rsidRPr="00155C81">
        <w:rPr>
          <w:i/>
          <w:spacing w:val="-11"/>
          <w:sz w:val="24"/>
          <w:szCs w:val="24"/>
        </w:rPr>
        <w:t xml:space="preserve">в) </w:t>
      </w:r>
      <w:r w:rsidRPr="00155C81">
        <w:rPr>
          <w:i/>
          <w:spacing w:val="-4"/>
          <w:sz w:val="24"/>
          <w:szCs w:val="24"/>
        </w:rPr>
        <w:t xml:space="preserve"> </w:t>
      </w:r>
      <w:r w:rsidR="00B22878">
        <w:rPr>
          <w:i/>
          <w:spacing w:val="-4"/>
          <w:sz w:val="24"/>
          <w:szCs w:val="24"/>
        </w:rPr>
        <w:t>информационное</w:t>
      </w:r>
      <w:r w:rsidRPr="00155C81">
        <w:rPr>
          <w:i/>
          <w:spacing w:val="-4"/>
          <w:sz w:val="24"/>
          <w:szCs w:val="24"/>
        </w:rPr>
        <w:t xml:space="preserve"> </w:t>
      </w:r>
      <w:r w:rsidRPr="00155C81">
        <w:rPr>
          <w:i/>
          <w:spacing w:val="-2"/>
          <w:sz w:val="24"/>
          <w:szCs w:val="24"/>
        </w:rPr>
        <w:t xml:space="preserve">обеспечение </w:t>
      </w:r>
      <w:r w:rsidRPr="00155C81">
        <w:rPr>
          <w:i/>
          <w:sz w:val="24"/>
          <w:szCs w:val="24"/>
        </w:rPr>
        <w:t xml:space="preserve">и </w:t>
      </w:r>
      <w:r w:rsidRPr="00155C81">
        <w:rPr>
          <w:i/>
          <w:spacing w:val="-2"/>
          <w:sz w:val="24"/>
          <w:szCs w:val="24"/>
        </w:rPr>
        <w:t>Интернет-ресурсы:</w:t>
      </w:r>
    </w:p>
    <w:p w:rsidR="000015B0" w:rsidRDefault="000015B0" w:rsidP="000015B0">
      <w:pPr>
        <w:pStyle w:val="1"/>
        <w:numPr>
          <w:ilvl w:val="0"/>
          <w:numId w:val="15"/>
        </w:numPr>
        <w:tabs>
          <w:tab w:val="left" w:pos="765"/>
        </w:tabs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Официальный сайт компании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СКБ Контур </w:t>
      </w: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– URL:</w:t>
      </w:r>
      <w:r w:rsidRPr="000015B0">
        <w:t xml:space="preserve"> </w:t>
      </w: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https://school.kontur.ru/discipline-academy</w:t>
      </w:r>
    </w:p>
    <w:p w:rsidR="001F060B" w:rsidRPr="000015B0" w:rsidRDefault="000015B0" w:rsidP="000015B0">
      <w:pPr>
        <w:pStyle w:val="1"/>
        <w:numPr>
          <w:ilvl w:val="0"/>
          <w:numId w:val="15"/>
        </w:numPr>
        <w:tabs>
          <w:tab w:val="left" w:pos="765"/>
        </w:tabs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Официальный сайт компании Консультант плюс – URL:</w:t>
      </w:r>
      <w:r w:rsidRPr="000015B0">
        <w:t xml:space="preserve"> </w:t>
      </w: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http:// consultant.ru/</w:t>
      </w:r>
    </w:p>
    <w:p w:rsidR="003D1148" w:rsidRPr="0040113E" w:rsidRDefault="003D1148" w:rsidP="003D1148"/>
    <w:p w:rsidR="003D1148" w:rsidRDefault="003D1148" w:rsidP="003D1148">
      <w:pPr>
        <w:rPr>
          <w:b/>
        </w:rPr>
      </w:pPr>
      <w:r>
        <w:rPr>
          <w:b/>
        </w:rPr>
        <w:t>12</w:t>
      </w:r>
      <w:r w:rsidRPr="005D7B1B">
        <w:rPr>
          <w:b/>
        </w:rPr>
        <w:t>. Материально-техническое обеспечение</w:t>
      </w:r>
      <w:r>
        <w:rPr>
          <w:b/>
        </w:rPr>
        <w:t xml:space="preserve"> практики</w:t>
      </w:r>
    </w:p>
    <w:p w:rsidR="003D1148" w:rsidRDefault="003D1148" w:rsidP="003D1148"/>
    <w:p w:rsidR="003D1148" w:rsidRDefault="00A84362" w:rsidP="003D1148">
      <w:pPr>
        <w:rPr>
          <w:sz w:val="24"/>
          <w:szCs w:val="24"/>
        </w:rPr>
      </w:pPr>
      <w:r w:rsidRPr="00A84362">
        <w:rPr>
          <w:sz w:val="24"/>
          <w:szCs w:val="24"/>
        </w:rPr>
        <w:t xml:space="preserve">Практика проводится в лабораториях кафедры </w:t>
      </w:r>
      <w:proofErr w:type="spellStart"/>
      <w:r w:rsidR="00905845">
        <w:rPr>
          <w:sz w:val="24"/>
          <w:szCs w:val="24"/>
        </w:rPr>
        <w:t>ЭиФ</w:t>
      </w:r>
      <w:proofErr w:type="spellEnd"/>
      <w:r w:rsidR="00905845">
        <w:rPr>
          <w:sz w:val="24"/>
          <w:szCs w:val="24"/>
        </w:rPr>
        <w:t>, ПММ</w:t>
      </w:r>
      <w:r w:rsidRPr="00A84362">
        <w:rPr>
          <w:sz w:val="24"/>
          <w:szCs w:val="24"/>
        </w:rPr>
        <w:t>.</w:t>
      </w:r>
    </w:p>
    <w:p w:rsidR="00B2136E" w:rsidRDefault="00B2136E" w:rsidP="003D1148">
      <w:pPr>
        <w:rPr>
          <w:sz w:val="24"/>
          <w:szCs w:val="24"/>
        </w:rPr>
      </w:pPr>
    </w:p>
    <w:p w:rsidR="00B2136E" w:rsidRPr="00A84362" w:rsidRDefault="00B2136E" w:rsidP="003D1148">
      <w:pPr>
        <w:rPr>
          <w:sz w:val="24"/>
          <w:szCs w:val="24"/>
        </w:rPr>
      </w:pPr>
    </w:p>
    <w:p w:rsidR="007C5B2A" w:rsidRPr="00140046" w:rsidRDefault="00402EF5" w:rsidP="00402EF5">
      <w:pPr>
        <w:spacing w:before="360" w:after="360"/>
        <w:rPr>
          <w:b/>
        </w:rPr>
      </w:pPr>
      <w:r>
        <w:rPr>
          <w:b/>
          <w:kern w:val="28"/>
        </w:rPr>
        <w:t>13.</w:t>
      </w:r>
      <w:r w:rsidRPr="00140046">
        <w:rPr>
          <w:b/>
          <w:kern w:val="28"/>
        </w:rPr>
        <w:t xml:space="preserve"> Перечень </w:t>
      </w:r>
      <w:r w:rsidRPr="00140046">
        <w:rPr>
          <w:b/>
        </w:rPr>
        <w:t>изменений и дополнений к программе</w:t>
      </w:r>
      <w:r>
        <w:rPr>
          <w:b/>
        </w:rPr>
        <w:t xml:space="preserve"> практики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6916"/>
        <w:gridCol w:w="1841"/>
      </w:tblGrid>
      <w:tr w:rsidR="007C5B2A" w:rsidRPr="00372D9C" w:rsidTr="0015664C">
        <w:tc>
          <w:tcPr>
            <w:tcW w:w="1276" w:type="dxa"/>
            <w:shd w:val="clear" w:color="auto" w:fill="auto"/>
          </w:tcPr>
          <w:p w:rsidR="007C5B2A" w:rsidRPr="00140046" w:rsidRDefault="007C5B2A" w:rsidP="0015664C">
            <w:pPr>
              <w:rPr>
                <w:sz w:val="24"/>
                <w:szCs w:val="24"/>
              </w:rPr>
            </w:pPr>
            <w:r w:rsidRPr="00140046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6946" w:type="dxa"/>
            <w:shd w:val="clear" w:color="auto" w:fill="auto"/>
          </w:tcPr>
          <w:p w:rsidR="007C5B2A" w:rsidRPr="00140046" w:rsidRDefault="007C5B2A" w:rsidP="0015664C">
            <w:pPr>
              <w:rPr>
                <w:sz w:val="24"/>
                <w:szCs w:val="24"/>
              </w:rPr>
            </w:pPr>
            <w:r w:rsidRPr="00140046">
              <w:rPr>
                <w:kern w:val="28"/>
                <w:sz w:val="24"/>
                <w:szCs w:val="24"/>
              </w:rPr>
              <w:t>Содержание изменений и дополнений (по темам и разделам)</w:t>
            </w:r>
          </w:p>
        </w:tc>
        <w:tc>
          <w:tcPr>
            <w:tcW w:w="1843" w:type="dxa"/>
            <w:shd w:val="clear" w:color="auto" w:fill="auto"/>
          </w:tcPr>
          <w:p w:rsidR="007C5B2A" w:rsidRPr="00140046" w:rsidRDefault="007C5B2A" w:rsidP="0015664C">
            <w:pPr>
              <w:rPr>
                <w:sz w:val="24"/>
                <w:szCs w:val="24"/>
              </w:rPr>
            </w:pPr>
            <w:r w:rsidRPr="00140046">
              <w:rPr>
                <w:sz w:val="24"/>
                <w:szCs w:val="24"/>
              </w:rPr>
              <w:t>Примечание</w:t>
            </w:r>
          </w:p>
        </w:tc>
      </w:tr>
      <w:tr w:rsidR="007C5B2A" w:rsidRPr="00372D9C" w:rsidTr="0015664C">
        <w:trPr>
          <w:trHeight w:val="454"/>
        </w:trPr>
        <w:tc>
          <w:tcPr>
            <w:tcW w:w="1276" w:type="dxa"/>
            <w:shd w:val="clear" w:color="auto" w:fill="auto"/>
          </w:tcPr>
          <w:p w:rsidR="007C5B2A" w:rsidRPr="00140046" w:rsidRDefault="007C5B2A" w:rsidP="0015664C"/>
        </w:tc>
        <w:tc>
          <w:tcPr>
            <w:tcW w:w="6946" w:type="dxa"/>
            <w:shd w:val="clear" w:color="auto" w:fill="auto"/>
          </w:tcPr>
          <w:p w:rsidR="007C5B2A" w:rsidRPr="00140046" w:rsidRDefault="007C5B2A" w:rsidP="0015664C"/>
        </w:tc>
        <w:tc>
          <w:tcPr>
            <w:tcW w:w="1843" w:type="dxa"/>
            <w:shd w:val="clear" w:color="auto" w:fill="auto"/>
          </w:tcPr>
          <w:p w:rsidR="007C5B2A" w:rsidRPr="00140046" w:rsidRDefault="007C5B2A" w:rsidP="0015664C"/>
        </w:tc>
      </w:tr>
      <w:tr w:rsidR="007C5B2A" w:rsidRPr="00372D9C" w:rsidTr="0015664C">
        <w:trPr>
          <w:trHeight w:val="454"/>
        </w:trPr>
        <w:tc>
          <w:tcPr>
            <w:tcW w:w="1276" w:type="dxa"/>
            <w:shd w:val="clear" w:color="auto" w:fill="auto"/>
          </w:tcPr>
          <w:p w:rsidR="007C5B2A" w:rsidRPr="00140046" w:rsidRDefault="007C5B2A" w:rsidP="0015664C"/>
        </w:tc>
        <w:tc>
          <w:tcPr>
            <w:tcW w:w="6946" w:type="dxa"/>
            <w:shd w:val="clear" w:color="auto" w:fill="auto"/>
          </w:tcPr>
          <w:p w:rsidR="007C5B2A" w:rsidRPr="00140046" w:rsidRDefault="007C5B2A" w:rsidP="0015664C"/>
        </w:tc>
        <w:tc>
          <w:tcPr>
            <w:tcW w:w="1843" w:type="dxa"/>
            <w:shd w:val="clear" w:color="auto" w:fill="auto"/>
          </w:tcPr>
          <w:p w:rsidR="007C5B2A" w:rsidRPr="00140046" w:rsidRDefault="007C5B2A" w:rsidP="0015664C"/>
        </w:tc>
      </w:tr>
      <w:tr w:rsidR="007C5B2A" w:rsidRPr="00372D9C" w:rsidTr="0015664C">
        <w:trPr>
          <w:trHeight w:val="454"/>
        </w:trPr>
        <w:tc>
          <w:tcPr>
            <w:tcW w:w="1276" w:type="dxa"/>
            <w:shd w:val="clear" w:color="auto" w:fill="auto"/>
          </w:tcPr>
          <w:p w:rsidR="007C5B2A" w:rsidRPr="00140046" w:rsidRDefault="007C5B2A" w:rsidP="0015664C"/>
        </w:tc>
        <w:tc>
          <w:tcPr>
            <w:tcW w:w="6946" w:type="dxa"/>
            <w:shd w:val="clear" w:color="auto" w:fill="auto"/>
          </w:tcPr>
          <w:p w:rsidR="007C5B2A" w:rsidRPr="00140046" w:rsidRDefault="007C5B2A" w:rsidP="0015664C"/>
        </w:tc>
        <w:tc>
          <w:tcPr>
            <w:tcW w:w="1843" w:type="dxa"/>
            <w:shd w:val="clear" w:color="auto" w:fill="auto"/>
          </w:tcPr>
          <w:p w:rsidR="007C5B2A" w:rsidRPr="00140046" w:rsidRDefault="007C5B2A" w:rsidP="0015664C"/>
        </w:tc>
      </w:tr>
      <w:tr w:rsidR="007C5B2A" w:rsidRPr="00372D9C" w:rsidTr="0015664C">
        <w:trPr>
          <w:trHeight w:val="454"/>
        </w:trPr>
        <w:tc>
          <w:tcPr>
            <w:tcW w:w="1276" w:type="dxa"/>
            <w:shd w:val="clear" w:color="auto" w:fill="auto"/>
          </w:tcPr>
          <w:p w:rsidR="007C5B2A" w:rsidRPr="00140046" w:rsidRDefault="007C5B2A" w:rsidP="0015664C"/>
        </w:tc>
        <w:tc>
          <w:tcPr>
            <w:tcW w:w="6946" w:type="dxa"/>
            <w:shd w:val="clear" w:color="auto" w:fill="auto"/>
          </w:tcPr>
          <w:p w:rsidR="007C5B2A" w:rsidRPr="00140046" w:rsidRDefault="007C5B2A" w:rsidP="0015664C"/>
        </w:tc>
        <w:tc>
          <w:tcPr>
            <w:tcW w:w="1843" w:type="dxa"/>
            <w:shd w:val="clear" w:color="auto" w:fill="auto"/>
          </w:tcPr>
          <w:p w:rsidR="007C5B2A" w:rsidRPr="00140046" w:rsidRDefault="007C5B2A" w:rsidP="0015664C"/>
        </w:tc>
      </w:tr>
      <w:tr w:rsidR="007C5B2A" w:rsidRPr="00372D9C" w:rsidTr="0015664C">
        <w:trPr>
          <w:trHeight w:val="454"/>
        </w:trPr>
        <w:tc>
          <w:tcPr>
            <w:tcW w:w="1276" w:type="dxa"/>
            <w:shd w:val="clear" w:color="auto" w:fill="auto"/>
          </w:tcPr>
          <w:p w:rsidR="007C5B2A" w:rsidRPr="00140046" w:rsidRDefault="007C5B2A" w:rsidP="0015664C"/>
        </w:tc>
        <w:tc>
          <w:tcPr>
            <w:tcW w:w="6946" w:type="dxa"/>
            <w:shd w:val="clear" w:color="auto" w:fill="auto"/>
          </w:tcPr>
          <w:p w:rsidR="007C5B2A" w:rsidRPr="00140046" w:rsidRDefault="007C5B2A" w:rsidP="0015664C"/>
        </w:tc>
        <w:tc>
          <w:tcPr>
            <w:tcW w:w="1843" w:type="dxa"/>
            <w:shd w:val="clear" w:color="auto" w:fill="auto"/>
          </w:tcPr>
          <w:p w:rsidR="007C5B2A" w:rsidRPr="00140046" w:rsidRDefault="007C5B2A" w:rsidP="0015664C"/>
        </w:tc>
      </w:tr>
    </w:tbl>
    <w:p w:rsidR="007C5B2A" w:rsidRDefault="007C5B2A" w:rsidP="007C5B2A">
      <w:pPr>
        <w:spacing w:after="120"/>
        <w:jc w:val="both"/>
        <w:rPr>
          <w:sz w:val="24"/>
          <w:szCs w:val="24"/>
        </w:rPr>
      </w:pPr>
    </w:p>
    <w:p w:rsidR="00E21B3C" w:rsidRDefault="00E21B3C" w:rsidP="007C5B2A">
      <w:pPr>
        <w:spacing w:after="120"/>
        <w:jc w:val="both"/>
        <w:rPr>
          <w:sz w:val="24"/>
          <w:szCs w:val="24"/>
        </w:rPr>
      </w:pPr>
    </w:p>
    <w:p w:rsidR="00A84362" w:rsidRDefault="00A84362" w:rsidP="00E21B3C">
      <w:pPr>
        <w:rPr>
          <w:b/>
          <w:sz w:val="24"/>
          <w:szCs w:val="24"/>
        </w:rPr>
      </w:pPr>
    </w:p>
    <w:p w:rsidR="00A84362" w:rsidRDefault="00A84362" w:rsidP="00E21B3C">
      <w:pPr>
        <w:rPr>
          <w:b/>
          <w:sz w:val="24"/>
          <w:szCs w:val="24"/>
        </w:rPr>
      </w:pPr>
    </w:p>
    <w:p w:rsidR="00E21B3C" w:rsidRDefault="00E21B3C" w:rsidP="00E21B3C">
      <w:r w:rsidRPr="005E1C39">
        <w:rPr>
          <w:b/>
          <w:sz w:val="24"/>
          <w:szCs w:val="24"/>
        </w:rPr>
        <w:t>Программа обсуждена и утверждена на заседании кафедры</w:t>
      </w:r>
      <w:r w:rsidRPr="005E1C39">
        <w:rPr>
          <w:sz w:val="24"/>
          <w:szCs w:val="24"/>
        </w:rPr>
        <w:t xml:space="preserve"> ______________</w:t>
      </w:r>
      <w:r w:rsidRPr="005E1C39">
        <w:t>_____</w:t>
      </w:r>
    </w:p>
    <w:p w:rsidR="00E21B3C" w:rsidRPr="00E21B3C" w:rsidRDefault="00E21B3C" w:rsidP="00E21B3C">
      <w:pPr>
        <w:rPr>
          <w:sz w:val="24"/>
          <w:szCs w:val="24"/>
        </w:rPr>
      </w:pPr>
    </w:p>
    <w:p w:rsidR="00E21B3C" w:rsidRPr="005E1C39" w:rsidRDefault="00E21B3C" w:rsidP="00E21B3C">
      <w:pPr>
        <w:pStyle w:val="a7"/>
        <w:tabs>
          <w:tab w:val="num" w:pos="709"/>
        </w:tabs>
        <w:spacing w:after="0"/>
        <w:outlineLvl w:val="0"/>
        <w:rPr>
          <w:sz w:val="16"/>
          <w:szCs w:val="16"/>
        </w:rPr>
      </w:pPr>
      <w:r w:rsidRPr="005E1C39">
        <w:t>Протокол №____ от «____»_____20___г.      _____________________/_____________________</w:t>
      </w:r>
      <w:r w:rsidRPr="005E1C39">
        <w:rPr>
          <w:sz w:val="16"/>
          <w:szCs w:val="16"/>
        </w:rPr>
        <w:t xml:space="preserve"> </w:t>
      </w:r>
    </w:p>
    <w:p w:rsidR="00E21B3C" w:rsidRPr="005E1C39" w:rsidRDefault="00E21B3C" w:rsidP="00E21B3C">
      <w:pPr>
        <w:pStyle w:val="a7"/>
        <w:tabs>
          <w:tab w:val="num" w:pos="0"/>
        </w:tabs>
        <w:spacing w:after="0"/>
        <w:ind w:firstLine="426"/>
        <w:outlineLvl w:val="0"/>
      </w:pPr>
      <w:r w:rsidRPr="005E1C39">
        <w:rPr>
          <w:i/>
          <w:sz w:val="18"/>
          <w:szCs w:val="18"/>
        </w:rPr>
        <w:t xml:space="preserve">                                                                                                             (подпись зав</w:t>
      </w:r>
      <w:proofErr w:type="gramStart"/>
      <w:r w:rsidRPr="005E1C39">
        <w:rPr>
          <w:i/>
          <w:sz w:val="18"/>
          <w:szCs w:val="18"/>
        </w:rPr>
        <w:t>.к</w:t>
      </w:r>
      <w:proofErr w:type="gramEnd"/>
      <w:r w:rsidRPr="005E1C39">
        <w:rPr>
          <w:i/>
          <w:sz w:val="18"/>
          <w:szCs w:val="18"/>
        </w:rPr>
        <w:t>афедрой</w:t>
      </w:r>
      <w:r w:rsidRPr="005E1C39">
        <w:rPr>
          <w:sz w:val="16"/>
          <w:szCs w:val="16"/>
        </w:rPr>
        <w:t>)</w:t>
      </w:r>
      <w:r w:rsidRPr="005E1C39">
        <w:t xml:space="preserve">                   </w:t>
      </w:r>
      <w:r w:rsidRPr="005E1C39">
        <w:rPr>
          <w:i/>
          <w:sz w:val="18"/>
          <w:szCs w:val="18"/>
        </w:rPr>
        <w:t>ФИО</w:t>
      </w:r>
    </w:p>
    <w:p w:rsidR="007C5B2A" w:rsidRDefault="007C5B2A" w:rsidP="007C5B2A">
      <w:pPr>
        <w:rPr>
          <w:b/>
          <w:sz w:val="24"/>
          <w:szCs w:val="24"/>
        </w:rPr>
      </w:pPr>
    </w:p>
    <w:p w:rsidR="00E21B3C" w:rsidRDefault="00E21B3C" w:rsidP="00E21B3C">
      <w:r w:rsidRPr="005E1C39">
        <w:rPr>
          <w:b/>
          <w:sz w:val="24"/>
          <w:szCs w:val="24"/>
        </w:rPr>
        <w:t>Программа обсуждена и утверждена на заседании кафедры</w:t>
      </w:r>
      <w:r w:rsidRPr="005E1C39">
        <w:rPr>
          <w:sz w:val="24"/>
          <w:szCs w:val="24"/>
        </w:rPr>
        <w:t xml:space="preserve"> ______________</w:t>
      </w:r>
      <w:r w:rsidRPr="005E1C39">
        <w:t>_____</w:t>
      </w:r>
    </w:p>
    <w:p w:rsidR="00E21B3C" w:rsidRPr="00E21B3C" w:rsidRDefault="00E21B3C" w:rsidP="00E21B3C">
      <w:pPr>
        <w:rPr>
          <w:sz w:val="24"/>
          <w:szCs w:val="24"/>
        </w:rPr>
      </w:pPr>
    </w:p>
    <w:p w:rsidR="00E21B3C" w:rsidRPr="005E1C39" w:rsidRDefault="00E21B3C" w:rsidP="00E21B3C">
      <w:pPr>
        <w:pStyle w:val="a7"/>
        <w:tabs>
          <w:tab w:val="num" w:pos="709"/>
        </w:tabs>
        <w:spacing w:after="0"/>
        <w:outlineLvl w:val="0"/>
        <w:rPr>
          <w:sz w:val="16"/>
          <w:szCs w:val="16"/>
        </w:rPr>
      </w:pPr>
      <w:r w:rsidRPr="005E1C39">
        <w:t>Протокол №____ от «____»_____20___г.      _____________________/_____________________</w:t>
      </w:r>
      <w:r w:rsidRPr="005E1C39">
        <w:rPr>
          <w:sz w:val="16"/>
          <w:szCs w:val="16"/>
        </w:rPr>
        <w:t xml:space="preserve"> </w:t>
      </w:r>
    </w:p>
    <w:p w:rsidR="00E21B3C" w:rsidRPr="005E1C39" w:rsidRDefault="00E21B3C" w:rsidP="00E21B3C">
      <w:pPr>
        <w:pStyle w:val="a7"/>
        <w:tabs>
          <w:tab w:val="num" w:pos="0"/>
        </w:tabs>
        <w:spacing w:after="0"/>
        <w:ind w:firstLine="426"/>
        <w:outlineLvl w:val="0"/>
      </w:pPr>
      <w:r w:rsidRPr="005E1C39">
        <w:rPr>
          <w:i/>
          <w:sz w:val="18"/>
          <w:szCs w:val="18"/>
        </w:rPr>
        <w:t xml:space="preserve">                                                                                                             (подпись зав</w:t>
      </w:r>
      <w:proofErr w:type="gramStart"/>
      <w:r w:rsidRPr="005E1C39">
        <w:rPr>
          <w:i/>
          <w:sz w:val="18"/>
          <w:szCs w:val="18"/>
        </w:rPr>
        <w:t>.к</w:t>
      </w:r>
      <w:proofErr w:type="gramEnd"/>
      <w:r w:rsidRPr="005E1C39">
        <w:rPr>
          <w:i/>
          <w:sz w:val="18"/>
          <w:szCs w:val="18"/>
        </w:rPr>
        <w:t>афедрой</w:t>
      </w:r>
      <w:r w:rsidRPr="005E1C39">
        <w:rPr>
          <w:sz w:val="16"/>
          <w:szCs w:val="16"/>
        </w:rPr>
        <w:t>)</w:t>
      </w:r>
      <w:r w:rsidRPr="005E1C39">
        <w:t xml:space="preserve">                   </w:t>
      </w:r>
      <w:r w:rsidRPr="005E1C39">
        <w:rPr>
          <w:i/>
          <w:sz w:val="18"/>
          <w:szCs w:val="18"/>
        </w:rPr>
        <w:t>ФИО</w:t>
      </w:r>
    </w:p>
    <w:p w:rsidR="00E21B3C" w:rsidRDefault="00E21B3C" w:rsidP="007C5B2A">
      <w:pPr>
        <w:rPr>
          <w:b/>
          <w:sz w:val="24"/>
          <w:szCs w:val="24"/>
        </w:rPr>
      </w:pPr>
    </w:p>
    <w:p w:rsidR="00E21B3C" w:rsidRDefault="00E21B3C" w:rsidP="00E21B3C">
      <w:r w:rsidRPr="005E1C39">
        <w:rPr>
          <w:b/>
          <w:sz w:val="24"/>
          <w:szCs w:val="24"/>
        </w:rPr>
        <w:t>Программа обсуждена и утверждена на заседании кафедры</w:t>
      </w:r>
      <w:r w:rsidRPr="005E1C39">
        <w:rPr>
          <w:sz w:val="24"/>
          <w:szCs w:val="24"/>
        </w:rPr>
        <w:t xml:space="preserve"> ______________</w:t>
      </w:r>
      <w:r w:rsidRPr="005E1C39">
        <w:t>_____</w:t>
      </w:r>
    </w:p>
    <w:p w:rsidR="00E21B3C" w:rsidRPr="00E21B3C" w:rsidRDefault="00E21B3C" w:rsidP="00E21B3C">
      <w:pPr>
        <w:rPr>
          <w:sz w:val="24"/>
          <w:szCs w:val="24"/>
        </w:rPr>
      </w:pPr>
    </w:p>
    <w:p w:rsidR="00E21B3C" w:rsidRPr="005E1C39" w:rsidRDefault="00E21B3C" w:rsidP="00E21B3C">
      <w:pPr>
        <w:pStyle w:val="a7"/>
        <w:tabs>
          <w:tab w:val="num" w:pos="709"/>
        </w:tabs>
        <w:spacing w:after="0"/>
        <w:outlineLvl w:val="0"/>
        <w:rPr>
          <w:sz w:val="16"/>
          <w:szCs w:val="16"/>
        </w:rPr>
      </w:pPr>
      <w:r w:rsidRPr="005E1C39">
        <w:t>Протокол №____ от «____»_____20___г.      _____________________/_____________________</w:t>
      </w:r>
      <w:r w:rsidRPr="005E1C39">
        <w:rPr>
          <w:sz w:val="16"/>
          <w:szCs w:val="16"/>
        </w:rPr>
        <w:t xml:space="preserve"> </w:t>
      </w:r>
    </w:p>
    <w:p w:rsidR="00E21B3C" w:rsidRPr="005E1C39" w:rsidRDefault="00E21B3C" w:rsidP="00E21B3C">
      <w:pPr>
        <w:pStyle w:val="a7"/>
        <w:tabs>
          <w:tab w:val="num" w:pos="0"/>
        </w:tabs>
        <w:spacing w:after="0"/>
        <w:ind w:firstLine="426"/>
        <w:outlineLvl w:val="0"/>
      </w:pPr>
      <w:r w:rsidRPr="005E1C39">
        <w:rPr>
          <w:i/>
          <w:sz w:val="18"/>
          <w:szCs w:val="18"/>
        </w:rPr>
        <w:t xml:space="preserve">                                                                                                             (подпись зав</w:t>
      </w:r>
      <w:proofErr w:type="gramStart"/>
      <w:r w:rsidRPr="005E1C39">
        <w:rPr>
          <w:i/>
          <w:sz w:val="18"/>
          <w:szCs w:val="18"/>
        </w:rPr>
        <w:t>.к</w:t>
      </w:r>
      <w:proofErr w:type="gramEnd"/>
      <w:r w:rsidRPr="005E1C39">
        <w:rPr>
          <w:i/>
          <w:sz w:val="18"/>
          <w:szCs w:val="18"/>
        </w:rPr>
        <w:t>афедрой</w:t>
      </w:r>
      <w:r w:rsidRPr="005E1C39">
        <w:rPr>
          <w:sz w:val="16"/>
          <w:szCs w:val="16"/>
        </w:rPr>
        <w:t>)</w:t>
      </w:r>
      <w:r w:rsidRPr="005E1C39">
        <w:t xml:space="preserve">                   </w:t>
      </w:r>
      <w:r w:rsidRPr="005E1C39">
        <w:rPr>
          <w:i/>
          <w:sz w:val="18"/>
          <w:szCs w:val="18"/>
        </w:rPr>
        <w:t>ФИО</w:t>
      </w:r>
    </w:p>
    <w:p w:rsidR="00E21B3C" w:rsidRDefault="00E21B3C" w:rsidP="007C5B2A">
      <w:pPr>
        <w:rPr>
          <w:b/>
          <w:sz w:val="24"/>
          <w:szCs w:val="24"/>
        </w:rPr>
      </w:pPr>
    </w:p>
    <w:p w:rsidR="00E21B3C" w:rsidRDefault="00E21B3C" w:rsidP="00E21B3C">
      <w:r w:rsidRPr="005E1C39">
        <w:rPr>
          <w:b/>
          <w:sz w:val="24"/>
          <w:szCs w:val="24"/>
        </w:rPr>
        <w:t>Программа обсуждена и утверждена на заседании кафедры</w:t>
      </w:r>
      <w:r w:rsidRPr="005E1C39">
        <w:rPr>
          <w:sz w:val="24"/>
          <w:szCs w:val="24"/>
        </w:rPr>
        <w:t xml:space="preserve"> ______________</w:t>
      </w:r>
      <w:r w:rsidRPr="005E1C39">
        <w:t>_____</w:t>
      </w:r>
    </w:p>
    <w:p w:rsidR="00E21B3C" w:rsidRPr="00E21B3C" w:rsidRDefault="00E21B3C" w:rsidP="00E21B3C">
      <w:pPr>
        <w:rPr>
          <w:sz w:val="24"/>
          <w:szCs w:val="24"/>
        </w:rPr>
      </w:pPr>
    </w:p>
    <w:p w:rsidR="00E21B3C" w:rsidRPr="005E1C39" w:rsidRDefault="00E21B3C" w:rsidP="00E21B3C">
      <w:pPr>
        <w:pStyle w:val="a7"/>
        <w:tabs>
          <w:tab w:val="num" w:pos="709"/>
        </w:tabs>
        <w:spacing w:after="0"/>
        <w:outlineLvl w:val="0"/>
        <w:rPr>
          <w:sz w:val="16"/>
          <w:szCs w:val="16"/>
        </w:rPr>
      </w:pPr>
      <w:r w:rsidRPr="005E1C39">
        <w:t>Протокол №____ от «____»_____20___г.      _____________________/_____________________</w:t>
      </w:r>
      <w:r w:rsidRPr="005E1C39">
        <w:rPr>
          <w:sz w:val="16"/>
          <w:szCs w:val="16"/>
        </w:rPr>
        <w:t xml:space="preserve"> </w:t>
      </w:r>
    </w:p>
    <w:p w:rsidR="00E21B3C" w:rsidRDefault="00E21B3C" w:rsidP="00E21B3C">
      <w:pPr>
        <w:pStyle w:val="a7"/>
        <w:tabs>
          <w:tab w:val="num" w:pos="0"/>
        </w:tabs>
        <w:spacing w:after="0"/>
        <w:ind w:firstLine="426"/>
        <w:outlineLvl w:val="0"/>
      </w:pPr>
      <w:r w:rsidRPr="005E1C39">
        <w:rPr>
          <w:i/>
          <w:sz w:val="18"/>
          <w:szCs w:val="18"/>
        </w:rPr>
        <w:t xml:space="preserve">                                                                                                             (подпись зав</w:t>
      </w:r>
      <w:proofErr w:type="gramStart"/>
      <w:r w:rsidRPr="005E1C39">
        <w:rPr>
          <w:i/>
          <w:sz w:val="18"/>
          <w:szCs w:val="18"/>
        </w:rPr>
        <w:t>.к</w:t>
      </w:r>
      <w:proofErr w:type="gramEnd"/>
      <w:r w:rsidRPr="005E1C39">
        <w:rPr>
          <w:i/>
          <w:sz w:val="18"/>
          <w:szCs w:val="18"/>
        </w:rPr>
        <w:t>афедрой</w:t>
      </w:r>
      <w:r w:rsidRPr="005E1C39">
        <w:rPr>
          <w:sz w:val="16"/>
          <w:szCs w:val="16"/>
        </w:rPr>
        <w:t>)</w:t>
      </w:r>
      <w:r w:rsidRPr="005E1C39">
        <w:t xml:space="preserve">                   </w:t>
      </w:r>
      <w:r w:rsidRPr="005E1C39">
        <w:rPr>
          <w:i/>
          <w:sz w:val="18"/>
          <w:szCs w:val="18"/>
        </w:rPr>
        <w:t>ФИО</w:t>
      </w:r>
    </w:p>
    <w:sectPr w:rsidR="00E21B3C" w:rsidSect="00C86C2B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84D" w:rsidRDefault="00B5584D" w:rsidP="003976CF">
      <w:r>
        <w:separator/>
      </w:r>
    </w:p>
  </w:endnote>
  <w:endnote w:type="continuationSeparator" w:id="0">
    <w:p w:rsidR="00B5584D" w:rsidRDefault="00B5584D" w:rsidP="0039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A">
    <w:altName w:val="Segoe Script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84D" w:rsidRDefault="00B5584D" w:rsidP="003976CF">
      <w:r>
        <w:separator/>
      </w:r>
    </w:p>
  </w:footnote>
  <w:footnote w:type="continuationSeparator" w:id="0">
    <w:p w:rsidR="00B5584D" w:rsidRDefault="00B5584D" w:rsidP="00397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CF" w:rsidRDefault="003976CF" w:rsidP="003976CF">
    <w:pPr>
      <w:pStyle w:val="a9"/>
      <w:tabs>
        <w:tab w:val="clear" w:pos="4677"/>
        <w:tab w:val="clear" w:pos="9355"/>
        <w:tab w:val="left" w:pos="941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3011"/>
        </w:tabs>
        <w:ind w:left="3011" w:hanging="360"/>
      </w:pPr>
      <w:rPr>
        <w:color w:val="auto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A870842"/>
    <w:multiLevelType w:val="hybridMultilevel"/>
    <w:tmpl w:val="7AB85638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3B425F"/>
    <w:multiLevelType w:val="multilevel"/>
    <w:tmpl w:val="F86E4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A65A13"/>
    <w:multiLevelType w:val="multilevel"/>
    <w:tmpl w:val="F86E4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E24937"/>
    <w:multiLevelType w:val="hybridMultilevel"/>
    <w:tmpl w:val="14149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50A70"/>
    <w:multiLevelType w:val="multilevel"/>
    <w:tmpl w:val="5B16C0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0">
    <w:nsid w:val="452307A5"/>
    <w:multiLevelType w:val="hybridMultilevel"/>
    <w:tmpl w:val="DD9AF5DC"/>
    <w:lvl w:ilvl="0" w:tplc="D75A549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233489"/>
    <w:multiLevelType w:val="multilevel"/>
    <w:tmpl w:val="74CC312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6C6A731A"/>
    <w:multiLevelType w:val="multilevel"/>
    <w:tmpl w:val="F86E444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82243F"/>
    <w:multiLevelType w:val="hybridMultilevel"/>
    <w:tmpl w:val="94F2A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80D20"/>
    <w:multiLevelType w:val="hybridMultilevel"/>
    <w:tmpl w:val="6AF23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10"/>
  </w:num>
  <w:num w:numId="12">
    <w:abstractNumId w:val="12"/>
  </w:num>
  <w:num w:numId="13">
    <w:abstractNumId w:val="6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5B2A"/>
    <w:rsid w:val="000015B0"/>
    <w:rsid w:val="00023BCA"/>
    <w:rsid w:val="00063BC8"/>
    <w:rsid w:val="00094A49"/>
    <w:rsid w:val="00097B1F"/>
    <w:rsid w:val="001212B4"/>
    <w:rsid w:val="00155C81"/>
    <w:rsid w:val="001F060B"/>
    <w:rsid w:val="00273006"/>
    <w:rsid w:val="0029117C"/>
    <w:rsid w:val="002B3525"/>
    <w:rsid w:val="002E3093"/>
    <w:rsid w:val="002F0565"/>
    <w:rsid w:val="00347F9F"/>
    <w:rsid w:val="00373565"/>
    <w:rsid w:val="00376700"/>
    <w:rsid w:val="00385FA3"/>
    <w:rsid w:val="003976CF"/>
    <w:rsid w:val="003D1148"/>
    <w:rsid w:val="003D2A12"/>
    <w:rsid w:val="00402EF5"/>
    <w:rsid w:val="00403356"/>
    <w:rsid w:val="0041327E"/>
    <w:rsid w:val="00463BDA"/>
    <w:rsid w:val="00470BCA"/>
    <w:rsid w:val="00480764"/>
    <w:rsid w:val="004B32E4"/>
    <w:rsid w:val="004C4F22"/>
    <w:rsid w:val="004E5CC4"/>
    <w:rsid w:val="00512EDA"/>
    <w:rsid w:val="00571C92"/>
    <w:rsid w:val="00577055"/>
    <w:rsid w:val="0058554E"/>
    <w:rsid w:val="005A1479"/>
    <w:rsid w:val="005D08DA"/>
    <w:rsid w:val="005E1C39"/>
    <w:rsid w:val="00683CD3"/>
    <w:rsid w:val="006B09B4"/>
    <w:rsid w:val="006E163A"/>
    <w:rsid w:val="00736E0A"/>
    <w:rsid w:val="0079134A"/>
    <w:rsid w:val="0079157C"/>
    <w:rsid w:val="007B0A58"/>
    <w:rsid w:val="007C5B2A"/>
    <w:rsid w:val="0085183A"/>
    <w:rsid w:val="008B05EF"/>
    <w:rsid w:val="008B72B2"/>
    <w:rsid w:val="00905845"/>
    <w:rsid w:val="0091562C"/>
    <w:rsid w:val="00927DE1"/>
    <w:rsid w:val="00934C6A"/>
    <w:rsid w:val="00972825"/>
    <w:rsid w:val="009822EC"/>
    <w:rsid w:val="009A42B1"/>
    <w:rsid w:val="009B6C41"/>
    <w:rsid w:val="00A07779"/>
    <w:rsid w:val="00A33E77"/>
    <w:rsid w:val="00A84362"/>
    <w:rsid w:val="00A85546"/>
    <w:rsid w:val="00AB569C"/>
    <w:rsid w:val="00AE042B"/>
    <w:rsid w:val="00B2136E"/>
    <w:rsid w:val="00B22878"/>
    <w:rsid w:val="00B5584D"/>
    <w:rsid w:val="00B80033"/>
    <w:rsid w:val="00B97F9D"/>
    <w:rsid w:val="00BB2AD8"/>
    <w:rsid w:val="00BC1A36"/>
    <w:rsid w:val="00BD7F98"/>
    <w:rsid w:val="00BE0DBD"/>
    <w:rsid w:val="00C0552A"/>
    <w:rsid w:val="00C0706F"/>
    <w:rsid w:val="00C6122D"/>
    <w:rsid w:val="00C86C2B"/>
    <w:rsid w:val="00C96C3E"/>
    <w:rsid w:val="00CE143A"/>
    <w:rsid w:val="00CF3CC2"/>
    <w:rsid w:val="00D057CD"/>
    <w:rsid w:val="00D352AB"/>
    <w:rsid w:val="00D407AF"/>
    <w:rsid w:val="00D90683"/>
    <w:rsid w:val="00DC0B20"/>
    <w:rsid w:val="00DF0E79"/>
    <w:rsid w:val="00E21B3C"/>
    <w:rsid w:val="00E579AB"/>
    <w:rsid w:val="00E641DC"/>
    <w:rsid w:val="00E66184"/>
    <w:rsid w:val="00EA0E49"/>
    <w:rsid w:val="00EB3C02"/>
    <w:rsid w:val="00EB79E3"/>
    <w:rsid w:val="00EC6ED9"/>
    <w:rsid w:val="00ED0392"/>
    <w:rsid w:val="00EE07EB"/>
    <w:rsid w:val="00EF4548"/>
    <w:rsid w:val="00F55559"/>
    <w:rsid w:val="00F81C7D"/>
    <w:rsid w:val="00FD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5B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semiHidden/>
    <w:unhideWhenUsed/>
    <w:rsid w:val="007C5B2A"/>
    <w:rPr>
      <w:vertAlign w:val="superscript"/>
    </w:rPr>
  </w:style>
  <w:style w:type="character" w:styleId="a5">
    <w:name w:val="endnote reference"/>
    <w:uiPriority w:val="99"/>
    <w:semiHidden/>
    <w:unhideWhenUsed/>
    <w:rsid w:val="007C5B2A"/>
    <w:rPr>
      <w:vertAlign w:val="superscript"/>
    </w:rPr>
  </w:style>
  <w:style w:type="paragraph" w:styleId="a6">
    <w:name w:val="List Paragraph"/>
    <w:basedOn w:val="a0"/>
    <w:qFormat/>
    <w:rsid w:val="007C5B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15">
    <w:name w:val="Text_15 Знак"/>
    <w:link w:val="Text150"/>
    <w:locked/>
    <w:rsid w:val="007C5B2A"/>
    <w:rPr>
      <w:sz w:val="28"/>
      <w:szCs w:val="28"/>
    </w:rPr>
  </w:style>
  <w:style w:type="paragraph" w:customStyle="1" w:styleId="Text150">
    <w:name w:val="Text_15"/>
    <w:link w:val="Text15"/>
    <w:qFormat/>
    <w:rsid w:val="007C5B2A"/>
    <w:pPr>
      <w:spacing w:after="0" w:line="360" w:lineRule="exact"/>
      <w:ind w:firstLine="720"/>
      <w:jc w:val="both"/>
    </w:pPr>
    <w:rPr>
      <w:sz w:val="28"/>
      <w:szCs w:val="28"/>
    </w:rPr>
  </w:style>
  <w:style w:type="paragraph" w:customStyle="1" w:styleId="Texttb">
    <w:name w:val="Text_tb"/>
    <w:basedOn w:val="Text150"/>
    <w:rsid w:val="007C5B2A"/>
    <w:pPr>
      <w:spacing w:line="240" w:lineRule="auto"/>
      <w:ind w:firstLine="0"/>
    </w:pPr>
    <w:rPr>
      <w:sz w:val="24"/>
    </w:rPr>
  </w:style>
  <w:style w:type="paragraph" w:styleId="a7">
    <w:name w:val="Body Text"/>
    <w:basedOn w:val="a0"/>
    <w:link w:val="a8"/>
    <w:rsid w:val="007C5B2A"/>
    <w:pPr>
      <w:spacing w:after="120"/>
    </w:pPr>
    <w:rPr>
      <w:sz w:val="24"/>
      <w:szCs w:val="24"/>
      <w:lang w:eastAsia="en-US"/>
    </w:rPr>
  </w:style>
  <w:style w:type="character" w:customStyle="1" w:styleId="a8">
    <w:name w:val="Основной текст Знак"/>
    <w:basedOn w:val="a1"/>
    <w:link w:val="a7"/>
    <w:rsid w:val="007C5B2A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писок с точками"/>
    <w:basedOn w:val="a0"/>
    <w:rsid w:val="00EE07EB"/>
    <w:pPr>
      <w:numPr>
        <w:numId w:val="1"/>
      </w:numPr>
      <w:spacing w:line="312" w:lineRule="auto"/>
      <w:jc w:val="both"/>
    </w:pPr>
    <w:rPr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3976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3976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3976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3976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Штампы"/>
    <w:link w:val="ae"/>
    <w:rsid w:val="003976CF"/>
    <w:pPr>
      <w:spacing w:after="0" w:line="240" w:lineRule="auto"/>
      <w:ind w:left="28"/>
    </w:pPr>
    <w:rPr>
      <w:rFonts w:ascii="GOST type A" w:eastAsia="Times New Roman" w:hAnsi="GOST type A" w:cs="Times New Roman"/>
      <w:sz w:val="20"/>
      <w:szCs w:val="24"/>
      <w:lang w:eastAsia="ru-RU"/>
    </w:rPr>
  </w:style>
  <w:style w:type="character" w:customStyle="1" w:styleId="ae">
    <w:name w:val="Штампы Знак"/>
    <w:basedOn w:val="a1"/>
    <w:link w:val="ad"/>
    <w:rsid w:val="003976CF"/>
    <w:rPr>
      <w:rFonts w:ascii="GOST type A" w:eastAsia="Times New Roman" w:hAnsi="GOST type A" w:cs="Times New Roman"/>
      <w:sz w:val="20"/>
      <w:szCs w:val="24"/>
      <w:lang w:eastAsia="ru-RU"/>
    </w:rPr>
  </w:style>
  <w:style w:type="character" w:customStyle="1" w:styleId="FontStyle22">
    <w:name w:val="Font Style22"/>
    <w:uiPriority w:val="99"/>
    <w:rsid w:val="005E1C39"/>
    <w:rPr>
      <w:rFonts w:ascii="Arial" w:hAnsi="Arial" w:cs="Arial"/>
      <w:sz w:val="16"/>
      <w:szCs w:val="16"/>
    </w:rPr>
  </w:style>
  <w:style w:type="paragraph" w:customStyle="1" w:styleId="Style6">
    <w:name w:val="Style6"/>
    <w:basedOn w:val="a0"/>
    <w:uiPriority w:val="99"/>
    <w:rsid w:val="005E1C39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23">
    <w:name w:val="Font Style23"/>
    <w:uiPriority w:val="99"/>
    <w:rsid w:val="005E1C39"/>
    <w:rPr>
      <w:rFonts w:ascii="Arial" w:hAnsi="Arial" w:cs="Arial"/>
      <w:sz w:val="16"/>
      <w:szCs w:val="16"/>
    </w:rPr>
  </w:style>
  <w:style w:type="paragraph" w:customStyle="1" w:styleId="Style7">
    <w:name w:val="Style7"/>
    <w:basedOn w:val="a0"/>
    <w:uiPriority w:val="99"/>
    <w:rsid w:val="005E1C39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styleId="af">
    <w:name w:val="Hyperlink"/>
    <w:rsid w:val="001F060B"/>
    <w:rPr>
      <w:color w:val="000080"/>
      <w:u w:val="single"/>
    </w:rPr>
  </w:style>
  <w:style w:type="paragraph" w:customStyle="1" w:styleId="1">
    <w:name w:val="Текст1"/>
    <w:basedOn w:val="a0"/>
    <w:rsid w:val="001F060B"/>
    <w:pPr>
      <w:widowControl w:val="0"/>
      <w:suppressAutoHyphens/>
      <w:autoSpaceDE w:val="0"/>
    </w:pPr>
    <w:rPr>
      <w:rFonts w:ascii="Courier New" w:hAnsi="Courier New"/>
      <w:sz w:val="20"/>
      <w:szCs w:val="20"/>
      <w:lang w:eastAsia="ar-SA"/>
    </w:rPr>
  </w:style>
  <w:style w:type="paragraph" w:styleId="af0">
    <w:name w:val="Balloon Text"/>
    <w:basedOn w:val="a0"/>
    <w:link w:val="af1"/>
    <w:uiPriority w:val="99"/>
    <w:semiHidden/>
    <w:unhideWhenUsed/>
    <w:rsid w:val="00347F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347F9F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Strong"/>
    <w:basedOn w:val="a1"/>
    <w:uiPriority w:val="22"/>
    <w:qFormat/>
    <w:rsid w:val="00577055"/>
    <w:rPr>
      <w:b/>
      <w:bCs/>
    </w:rPr>
  </w:style>
  <w:style w:type="character" w:customStyle="1" w:styleId="apple-converted-space">
    <w:name w:val="apple-converted-space"/>
    <w:basedOn w:val="a1"/>
    <w:rsid w:val="005770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4F8B-A585-4992-B004-D11827B91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ПММ</cp:lastModifiedBy>
  <cp:revision>55</cp:revision>
  <cp:lastPrinted>2016-03-28T10:41:00Z</cp:lastPrinted>
  <dcterms:created xsi:type="dcterms:W3CDTF">2016-03-29T06:07:00Z</dcterms:created>
  <dcterms:modified xsi:type="dcterms:W3CDTF">2016-06-04T15:21:00Z</dcterms:modified>
</cp:coreProperties>
</file>